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CF7B123" w14:textId="3EC72F39" w:rsidR="00D34827" w:rsidRDefault="00D34827" w:rsidP="00F77BE2">
      <w:pPr>
        <w:spacing w:line="200" w:lineRule="exact"/>
      </w:pPr>
    </w:p>
    <w:p w14:paraId="55535BE3" w14:textId="2C46A1E4" w:rsidR="00BB6138" w:rsidRDefault="00BB6138" w:rsidP="00F77BE2">
      <w:pPr>
        <w:spacing w:line="200" w:lineRule="exact"/>
      </w:pPr>
    </w:p>
    <w:p w14:paraId="79F8FAF0" w14:textId="7A6B6BC7" w:rsidR="00BB6138" w:rsidRDefault="00D10C3F" w:rsidP="00F77BE2">
      <w:pPr>
        <w:spacing w:line="200" w:lineRule="exact"/>
      </w:pPr>
      <w:r>
        <w:rPr>
          <w:noProof/>
        </w:rPr>
        <w:drawing>
          <wp:anchor distT="0" distB="0" distL="114300" distR="114300" simplePos="0" relativeHeight="251665408" behindDoc="1" locked="0" layoutInCell="1" allowOverlap="1" wp14:anchorId="4ED85FFA" wp14:editId="0E8EE339">
            <wp:simplePos x="0" y="0"/>
            <wp:positionH relativeFrom="margin">
              <wp:posOffset>-571500</wp:posOffset>
            </wp:positionH>
            <wp:positionV relativeFrom="page">
              <wp:posOffset>1257300</wp:posOffset>
            </wp:positionV>
            <wp:extent cx="6915150" cy="4495800"/>
            <wp:effectExtent l="0" t="0" r="0" b="0"/>
            <wp:wrapTight wrapText="bothSides">
              <wp:wrapPolygon edited="0">
                <wp:start x="0" y="0"/>
                <wp:lineTo x="0" y="21508"/>
                <wp:lineTo x="21540" y="21508"/>
                <wp:lineTo x="21540" y="0"/>
                <wp:lineTo x="0" y="0"/>
              </wp:wrapPolygon>
            </wp:wrapTight>
            <wp:docPr id="3" name="Picture 3" descr="A large body of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EACH &amp; LEMUR CLASSIC.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915150" cy="4495800"/>
                    </a:xfrm>
                    <a:prstGeom prst="rect">
                      <a:avLst/>
                    </a:prstGeom>
                  </pic:spPr>
                </pic:pic>
              </a:graphicData>
            </a:graphic>
            <wp14:sizeRelH relativeFrom="margin">
              <wp14:pctWidth>0</wp14:pctWidth>
            </wp14:sizeRelH>
            <wp14:sizeRelV relativeFrom="margin">
              <wp14:pctHeight>0</wp14:pctHeight>
            </wp14:sizeRelV>
          </wp:anchor>
        </w:drawing>
      </w:r>
    </w:p>
    <w:p w14:paraId="5FBFC378" w14:textId="77777777" w:rsidR="009E163D" w:rsidRDefault="009E163D" w:rsidP="00D10C3F">
      <w:pPr>
        <w:ind w:right="775"/>
        <w:rPr>
          <w:rFonts w:ascii="Century Gothic" w:eastAsia="Century Gothic" w:hAnsi="Century Gothic" w:cs="Century Gothic"/>
          <w:b/>
        </w:rPr>
      </w:pPr>
    </w:p>
    <w:p w14:paraId="5ABABD37" w14:textId="776A8DD3" w:rsidR="00C6711F" w:rsidRPr="00A704F7" w:rsidRDefault="00D10C3F" w:rsidP="00F77BE2">
      <w:pPr>
        <w:ind w:left="142" w:right="775"/>
        <w:jc w:val="center"/>
        <w:rPr>
          <w:rFonts w:ascii="Franklin Gothic Book" w:eastAsiaTheme="majorEastAsia" w:hAnsi="Franklin Gothic Book" w:cstheme="majorBidi"/>
          <w:b/>
          <w:bCs/>
          <w:color w:val="538135"/>
          <w:sz w:val="72"/>
          <w:szCs w:val="84"/>
          <w:lang w:val="en-ZA"/>
        </w:rPr>
      </w:pPr>
      <w:r>
        <w:rPr>
          <w:rFonts w:ascii="Franklin Gothic Book" w:eastAsiaTheme="majorEastAsia" w:hAnsi="Franklin Gothic Book" w:cstheme="majorBidi"/>
          <w:b/>
          <w:bCs/>
          <w:color w:val="538135"/>
          <w:sz w:val="84"/>
          <w:szCs w:val="84"/>
          <w:lang w:val="en-ZA"/>
        </w:rPr>
        <w:t xml:space="preserve"> </w:t>
      </w:r>
      <w:r w:rsidR="00C6711F" w:rsidRPr="00A704F7">
        <w:rPr>
          <w:rFonts w:ascii="Franklin Gothic Book" w:eastAsiaTheme="majorEastAsia" w:hAnsi="Franklin Gothic Book" w:cstheme="majorBidi"/>
          <w:b/>
          <w:bCs/>
          <w:color w:val="538135"/>
          <w:sz w:val="84"/>
          <w:szCs w:val="84"/>
          <w:lang w:val="en-ZA"/>
        </w:rPr>
        <w:t>BEACH AND LEMUR PACKAGE</w:t>
      </w:r>
    </w:p>
    <w:p w14:paraId="48F9D307" w14:textId="77777777" w:rsidR="00C6711F" w:rsidRPr="00A704F7" w:rsidRDefault="00C6711F" w:rsidP="00F77BE2">
      <w:pPr>
        <w:ind w:left="142" w:right="775"/>
        <w:jc w:val="center"/>
        <w:rPr>
          <w:rFonts w:ascii="Franklin Gothic Book" w:eastAsiaTheme="majorEastAsia" w:hAnsi="Franklin Gothic Book" w:cstheme="majorBidi"/>
          <w:b/>
          <w:bCs/>
          <w:color w:val="538135"/>
          <w:lang w:val="en-ZA"/>
        </w:rPr>
      </w:pPr>
    </w:p>
    <w:p w14:paraId="28CC7F31" w14:textId="77777777" w:rsidR="00A704F7" w:rsidRDefault="00A704F7" w:rsidP="00F77BE2">
      <w:pPr>
        <w:spacing w:line="276" w:lineRule="auto"/>
        <w:ind w:left="142" w:right="775"/>
        <w:jc w:val="center"/>
        <w:rPr>
          <w:rFonts w:ascii="Century Gothic" w:hAnsi="Century Gothic"/>
          <w:b/>
          <w:sz w:val="28"/>
          <w:szCs w:val="28"/>
          <w:lang w:val="en-GB"/>
        </w:rPr>
      </w:pPr>
      <w:r w:rsidRPr="00A704F7">
        <w:rPr>
          <w:rFonts w:ascii="Century Gothic" w:hAnsi="Century Gothic"/>
          <w:b/>
          <w:sz w:val="28"/>
          <w:szCs w:val="28"/>
          <w:lang w:val="en-GB"/>
        </w:rPr>
        <w:t>NOSY BE AND</w:t>
      </w:r>
      <w:r>
        <w:rPr>
          <w:rFonts w:ascii="Century Gothic" w:hAnsi="Century Gothic"/>
          <w:b/>
          <w:sz w:val="28"/>
          <w:szCs w:val="28"/>
          <w:lang w:val="en-GB"/>
        </w:rPr>
        <w:t xml:space="preserve"> ANDASIBE NATIONAL PARK IN 8 DAYS</w:t>
      </w:r>
    </w:p>
    <w:p w14:paraId="483830F9" w14:textId="77777777" w:rsidR="00A704F7" w:rsidRDefault="00A704F7" w:rsidP="00F77BE2">
      <w:pPr>
        <w:spacing w:line="276" w:lineRule="auto"/>
        <w:ind w:left="142" w:right="775"/>
        <w:jc w:val="center"/>
        <w:rPr>
          <w:rFonts w:ascii="Century Gothic" w:eastAsia="Century Gothic" w:hAnsi="Century Gothic" w:cs="Century Gothic"/>
          <w:sz w:val="24"/>
          <w:szCs w:val="24"/>
        </w:rPr>
      </w:pPr>
    </w:p>
    <w:p w14:paraId="6D98A882" w14:textId="77777777" w:rsidR="005D51F4" w:rsidRPr="005D51F4" w:rsidRDefault="005D51F4" w:rsidP="005D51F4">
      <w:pPr>
        <w:tabs>
          <w:tab w:val="left" w:pos="3600"/>
          <w:tab w:val="left" w:pos="7200"/>
        </w:tabs>
        <w:jc w:val="center"/>
        <w:rPr>
          <w:rFonts w:ascii="Century Gothic" w:hAnsi="Century Gothic"/>
          <w:sz w:val="24"/>
          <w:lang w:val="en-GB"/>
        </w:rPr>
      </w:pPr>
      <w:r w:rsidRPr="005D51F4">
        <w:rPr>
          <w:rFonts w:ascii="Century Gothic" w:hAnsi="Century Gothic"/>
          <w:sz w:val="24"/>
          <w:lang w:val="en-GB"/>
        </w:rPr>
        <w:t>During your stay you will have the opportunity to visit the V.O.I..M.M.A community reserve. This reserve provides a sustainable way of saving the remaining rainforests in the area by creating a livelihood for the local communities through reforestation projects.</w:t>
      </w:r>
    </w:p>
    <w:p w14:paraId="33CEF0F3" w14:textId="6D08D281" w:rsidR="00D34827" w:rsidRDefault="00D34827" w:rsidP="005D51F4">
      <w:pPr>
        <w:spacing w:line="200" w:lineRule="exact"/>
        <w:jc w:val="center"/>
        <w:rPr>
          <w:rFonts w:ascii="Century Gothic" w:eastAsia="Century Gothic" w:hAnsi="Century Gothic" w:cs="Century Gothic"/>
          <w:sz w:val="24"/>
          <w:szCs w:val="24"/>
        </w:rPr>
      </w:pPr>
    </w:p>
    <w:p w14:paraId="068084D8" w14:textId="77777777" w:rsidR="005D51F4" w:rsidRDefault="005D51F4" w:rsidP="00F77BE2">
      <w:pPr>
        <w:spacing w:line="200" w:lineRule="exact"/>
      </w:pPr>
    </w:p>
    <w:p w14:paraId="24FE595E" w14:textId="77777777" w:rsidR="007B7F1F" w:rsidRPr="003829F6" w:rsidRDefault="00FF53C1" w:rsidP="00F77BE2">
      <w:pPr>
        <w:tabs>
          <w:tab w:val="left" w:pos="3600"/>
          <w:tab w:val="left" w:pos="7200"/>
        </w:tabs>
        <w:spacing w:line="276" w:lineRule="auto"/>
        <w:jc w:val="center"/>
        <w:rPr>
          <w:rFonts w:ascii="Century Gothic" w:hAnsi="Century Gothic"/>
          <w:sz w:val="18"/>
          <w:lang w:val="en-ZA"/>
        </w:rPr>
      </w:pPr>
      <w:r w:rsidRPr="003829F6">
        <w:rPr>
          <w:rFonts w:ascii="Century Gothic" w:hAnsi="Century Gothic"/>
          <w:sz w:val="18"/>
          <w:lang w:val="en-ZA"/>
        </w:rPr>
        <w:t>Tour Code: LBP</w:t>
      </w:r>
    </w:p>
    <w:p w14:paraId="4CB742BD" w14:textId="33142A69" w:rsidR="007B7F1F" w:rsidRPr="003829F6" w:rsidRDefault="00A57902" w:rsidP="00F77BE2">
      <w:pPr>
        <w:tabs>
          <w:tab w:val="left" w:pos="3600"/>
          <w:tab w:val="left" w:pos="7200"/>
        </w:tabs>
        <w:spacing w:line="276" w:lineRule="auto"/>
        <w:jc w:val="center"/>
        <w:rPr>
          <w:rFonts w:ascii="Century Gothic" w:hAnsi="Century Gothic"/>
          <w:sz w:val="18"/>
          <w:lang w:val="en-ZA"/>
        </w:rPr>
      </w:pPr>
      <w:r w:rsidRPr="003829F6">
        <w:rPr>
          <w:rFonts w:ascii="Century Gothic" w:hAnsi="Century Gothic"/>
          <w:sz w:val="18"/>
          <w:lang w:val="en-ZA"/>
        </w:rPr>
        <w:t xml:space="preserve">Rev: </w:t>
      </w:r>
      <w:r w:rsidR="004E4DA8">
        <w:rPr>
          <w:rFonts w:ascii="Century Gothic" w:hAnsi="Century Gothic"/>
          <w:sz w:val="18"/>
          <w:lang w:val="en-ZA"/>
        </w:rPr>
        <w:t>202</w:t>
      </w:r>
      <w:r w:rsidR="00E7239F">
        <w:rPr>
          <w:rFonts w:ascii="Century Gothic" w:hAnsi="Century Gothic"/>
          <w:sz w:val="18"/>
          <w:lang w:val="en-ZA"/>
        </w:rPr>
        <w:t>5</w:t>
      </w:r>
      <w:r w:rsidR="004E4DA8">
        <w:rPr>
          <w:rFonts w:ascii="Century Gothic" w:hAnsi="Century Gothic"/>
          <w:sz w:val="18"/>
          <w:lang w:val="en-ZA"/>
        </w:rPr>
        <w:t>/20</w:t>
      </w:r>
      <w:r w:rsidR="001C37BB">
        <w:rPr>
          <w:rFonts w:ascii="Century Gothic" w:hAnsi="Century Gothic"/>
          <w:sz w:val="18"/>
          <w:lang w:val="en-ZA"/>
        </w:rPr>
        <w:t>2</w:t>
      </w:r>
      <w:r w:rsidR="00E7239F">
        <w:rPr>
          <w:rFonts w:ascii="Century Gothic" w:hAnsi="Century Gothic"/>
          <w:sz w:val="18"/>
          <w:lang w:val="en-ZA"/>
        </w:rPr>
        <w:t>40626</w:t>
      </w:r>
    </w:p>
    <w:p w14:paraId="2D883377" w14:textId="77777777" w:rsidR="00C6711F" w:rsidRPr="006E5A66" w:rsidRDefault="00C6711F" w:rsidP="00F77BE2">
      <w:pPr>
        <w:tabs>
          <w:tab w:val="left" w:pos="3600"/>
          <w:tab w:val="left" w:pos="7200"/>
        </w:tabs>
        <w:spacing w:line="276" w:lineRule="auto"/>
        <w:jc w:val="center"/>
        <w:rPr>
          <w:rFonts w:ascii="Century Gothic" w:hAnsi="Century Gothic"/>
          <w:sz w:val="18"/>
          <w:lang w:val="en-ZA"/>
        </w:rPr>
      </w:pPr>
    </w:p>
    <w:p w14:paraId="0DFC2F2F" w14:textId="77777777" w:rsidR="00C6711F" w:rsidRDefault="00C6711F" w:rsidP="00D10C3F">
      <w:pPr>
        <w:tabs>
          <w:tab w:val="left" w:pos="3600"/>
          <w:tab w:val="left" w:pos="7200"/>
        </w:tabs>
        <w:spacing w:line="276" w:lineRule="auto"/>
        <w:rPr>
          <w:rFonts w:ascii="Century Gothic" w:hAnsi="Century Gothic"/>
          <w:sz w:val="18"/>
          <w:lang w:val="en-ZA"/>
        </w:rPr>
      </w:pPr>
    </w:p>
    <w:p w14:paraId="5D65D40E" w14:textId="77777777" w:rsidR="004141EA" w:rsidRPr="006E5A66" w:rsidRDefault="004141EA" w:rsidP="00D10C3F">
      <w:pPr>
        <w:tabs>
          <w:tab w:val="left" w:pos="3600"/>
          <w:tab w:val="left" w:pos="7200"/>
        </w:tabs>
        <w:spacing w:line="276" w:lineRule="auto"/>
        <w:rPr>
          <w:rFonts w:ascii="Century Gothic" w:hAnsi="Century Gothic"/>
          <w:sz w:val="18"/>
          <w:lang w:val="en-ZA"/>
        </w:rPr>
      </w:pPr>
    </w:p>
    <w:p w14:paraId="1EAAC809" w14:textId="77777777" w:rsidR="000F4838" w:rsidRPr="006E5A66" w:rsidRDefault="000F4838" w:rsidP="00F77BE2">
      <w:pPr>
        <w:tabs>
          <w:tab w:val="left" w:pos="3600"/>
          <w:tab w:val="left" w:pos="7200"/>
        </w:tabs>
        <w:spacing w:line="276" w:lineRule="auto"/>
        <w:jc w:val="center"/>
        <w:rPr>
          <w:rFonts w:ascii="Century Gothic" w:hAnsi="Century Gothic"/>
          <w:sz w:val="18"/>
          <w:lang w:val="en-ZA"/>
        </w:rPr>
      </w:pPr>
    </w:p>
    <w:p w14:paraId="18C8D052" w14:textId="77777777" w:rsidR="00CE410C" w:rsidRPr="003829F6" w:rsidRDefault="00CE410C" w:rsidP="00870EF0">
      <w:pPr>
        <w:spacing w:before="15"/>
        <w:ind w:right="42"/>
        <w:jc w:val="center"/>
        <w:rPr>
          <w:rFonts w:ascii="Century Gothic" w:eastAsia="Century Gothic" w:hAnsi="Century Gothic" w:cs="Century Gothic"/>
          <w:sz w:val="32"/>
          <w:lang w:val="en-ZA"/>
        </w:rPr>
      </w:pPr>
      <w:r w:rsidRPr="003829F6">
        <w:rPr>
          <w:rFonts w:ascii="Century Gothic" w:eastAsia="Century Gothic" w:hAnsi="Century Gothic" w:cs="Century Gothic"/>
          <w:b/>
          <w:sz w:val="32"/>
          <w:lang w:val="en-ZA"/>
        </w:rPr>
        <w:lastRenderedPageBreak/>
        <w:t>BEACH AND LEMUR PACKAGE</w:t>
      </w:r>
      <w:bookmarkStart w:id="0" w:name="_Highlights:"/>
      <w:bookmarkEnd w:id="0"/>
    </w:p>
    <w:p w14:paraId="6AECA577" w14:textId="77777777" w:rsidR="009670D7" w:rsidRPr="00CE410C" w:rsidRDefault="009670D7" w:rsidP="00F77BE2">
      <w:pPr>
        <w:spacing w:line="200" w:lineRule="exact"/>
        <w:rPr>
          <w:lang w:val="en-GB"/>
        </w:rPr>
      </w:pPr>
    </w:p>
    <w:p w14:paraId="1394B19B" w14:textId="77777777" w:rsidR="00CE410C" w:rsidRDefault="00BB3D48" w:rsidP="00F77BE2">
      <w:pPr>
        <w:spacing w:line="200" w:lineRule="exact"/>
        <w:jc w:val="center"/>
        <w:rPr>
          <w:rFonts w:ascii="Century Gothic" w:eastAsia="Century Gothic" w:hAnsi="Century Gothic" w:cs="Century Gothic"/>
          <w:b/>
          <w:sz w:val="32"/>
          <w:szCs w:val="32"/>
        </w:rPr>
      </w:pPr>
      <w:r w:rsidRPr="00E643F8">
        <w:rPr>
          <w:noProof/>
          <w:lang w:val="en-ZA" w:eastAsia="en-ZA"/>
        </w:rPr>
        <w:drawing>
          <wp:anchor distT="0" distB="0" distL="114300" distR="114300" simplePos="0" relativeHeight="251664384" behindDoc="1" locked="0" layoutInCell="1" allowOverlap="1" wp14:anchorId="1070F85A" wp14:editId="58F442C6">
            <wp:simplePos x="0" y="0"/>
            <wp:positionH relativeFrom="margin">
              <wp:align>center</wp:align>
            </wp:positionH>
            <wp:positionV relativeFrom="paragraph">
              <wp:posOffset>27305</wp:posOffset>
            </wp:positionV>
            <wp:extent cx="4350396" cy="3600000"/>
            <wp:effectExtent l="19050" t="19050" r="12065" b="19685"/>
            <wp:wrapTight wrapText="bothSides">
              <wp:wrapPolygon edited="0">
                <wp:start x="-95" y="-114"/>
                <wp:lineTo x="-95" y="21604"/>
                <wp:lineTo x="21565" y="21604"/>
                <wp:lineTo x="21565" y="-114"/>
                <wp:lineTo x="-95" y="-114"/>
              </wp:wrapPolygon>
            </wp:wrapTight>
            <wp:docPr id="4" name="Picture 4" descr="Y:\Marketing\Maps\maps_brochure\2019\Tailormade &amp; Jenman Select\1- Jenman Safaris products\StepMap-Map-Beach-Lemur-Package-Classic-20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Y:\Marketing\Maps\maps_brochure\2019\Tailormade &amp; Jenman Select\1- Jenman Safaris products\StepMap-Map-Beach-Lemur-Package-Classic-2019.p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985" t="1" r="7103" b="-282"/>
                    <a:stretch/>
                  </pic:blipFill>
                  <pic:spPr bwMode="auto">
                    <a:xfrm>
                      <a:off x="0" y="0"/>
                      <a:ext cx="4350396" cy="3600000"/>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A6E4606" w14:textId="77777777" w:rsidR="009670D7" w:rsidRPr="00CE410C" w:rsidRDefault="009670D7" w:rsidP="00F77BE2">
      <w:pPr>
        <w:spacing w:line="200" w:lineRule="exact"/>
        <w:rPr>
          <w:lang w:val="en-GB"/>
        </w:rPr>
      </w:pPr>
    </w:p>
    <w:p w14:paraId="03812F4C" w14:textId="77777777" w:rsidR="009670D7" w:rsidRPr="00CE410C" w:rsidRDefault="009670D7" w:rsidP="00F77BE2">
      <w:pPr>
        <w:spacing w:line="200" w:lineRule="exact"/>
        <w:rPr>
          <w:lang w:val="en-GB"/>
        </w:rPr>
      </w:pPr>
    </w:p>
    <w:p w14:paraId="0E00254B" w14:textId="77777777" w:rsidR="009670D7" w:rsidRPr="00CE410C" w:rsidRDefault="009670D7" w:rsidP="00F77BE2">
      <w:pPr>
        <w:spacing w:line="200" w:lineRule="exact"/>
        <w:rPr>
          <w:lang w:val="en-GB"/>
        </w:rPr>
      </w:pPr>
    </w:p>
    <w:p w14:paraId="36A367F1" w14:textId="77777777" w:rsidR="009670D7" w:rsidRPr="00CE410C" w:rsidRDefault="009670D7" w:rsidP="00F77BE2">
      <w:pPr>
        <w:spacing w:line="200" w:lineRule="exact"/>
        <w:rPr>
          <w:lang w:val="en-GB"/>
        </w:rPr>
      </w:pPr>
    </w:p>
    <w:p w14:paraId="35D75D25" w14:textId="77777777" w:rsidR="009670D7" w:rsidRPr="00CE410C" w:rsidRDefault="009670D7" w:rsidP="00F77BE2">
      <w:pPr>
        <w:spacing w:line="200" w:lineRule="exact"/>
        <w:rPr>
          <w:lang w:val="en-GB"/>
        </w:rPr>
      </w:pPr>
    </w:p>
    <w:p w14:paraId="221D310E" w14:textId="77777777" w:rsidR="00340C3A" w:rsidRPr="00CE410C" w:rsidRDefault="00340C3A" w:rsidP="00F77BE2">
      <w:pPr>
        <w:spacing w:line="200" w:lineRule="exact"/>
        <w:rPr>
          <w:lang w:val="en-GB"/>
        </w:rPr>
      </w:pPr>
    </w:p>
    <w:p w14:paraId="54EFAD0B" w14:textId="77777777" w:rsidR="00340C3A" w:rsidRPr="00CE410C" w:rsidRDefault="00340C3A" w:rsidP="00F77BE2">
      <w:pPr>
        <w:spacing w:line="200" w:lineRule="exact"/>
        <w:rPr>
          <w:lang w:val="en-GB"/>
        </w:rPr>
      </w:pPr>
    </w:p>
    <w:p w14:paraId="09CE595D" w14:textId="77777777" w:rsidR="00D34827" w:rsidRPr="008116AC" w:rsidRDefault="009670D7" w:rsidP="00F77BE2">
      <w:pPr>
        <w:pStyle w:val="Heading1"/>
        <w:pBdr>
          <w:bottom w:val="single" w:sz="4" w:space="1" w:color="auto"/>
        </w:pBdr>
        <w:spacing w:before="0"/>
        <w:ind w:right="66"/>
        <w:jc w:val="center"/>
        <w:rPr>
          <w:rFonts w:ascii="Century Gothic" w:hAnsi="Century Gothic"/>
          <w:sz w:val="22"/>
          <w:szCs w:val="20"/>
        </w:rPr>
      </w:pPr>
      <w:r w:rsidRPr="008116AC">
        <w:rPr>
          <w:rFonts w:ascii="Century Gothic" w:hAnsi="Century Gothic"/>
          <w:sz w:val="22"/>
          <w:szCs w:val="20"/>
        </w:rPr>
        <w:t>HIGHLIGHTS</w:t>
      </w:r>
    </w:p>
    <w:tbl>
      <w:tblPr>
        <w:tblpPr w:leftFromText="180" w:rightFromText="180" w:vertAnchor="text" w:horzAnchor="margin" w:tblpXSpec="center" w:tblpY="29"/>
        <w:tblW w:w="9675" w:type="dxa"/>
        <w:tblBorders>
          <w:insideV w:val="single" w:sz="4" w:space="0" w:color="auto"/>
        </w:tblBorders>
        <w:tblLook w:val="04A0" w:firstRow="1" w:lastRow="0" w:firstColumn="1" w:lastColumn="0" w:noHBand="0" w:noVBand="1"/>
      </w:tblPr>
      <w:tblGrid>
        <w:gridCol w:w="1560"/>
        <w:gridCol w:w="3402"/>
        <w:gridCol w:w="1570"/>
        <w:gridCol w:w="3143"/>
      </w:tblGrid>
      <w:tr w:rsidR="009670D7" w:rsidRPr="00476775" w14:paraId="3E4BAC24" w14:textId="77777777" w:rsidTr="00781716">
        <w:trPr>
          <w:trHeight w:val="252"/>
        </w:trPr>
        <w:tc>
          <w:tcPr>
            <w:tcW w:w="1560" w:type="dxa"/>
            <w:shd w:val="clear" w:color="auto" w:fill="auto"/>
          </w:tcPr>
          <w:p w14:paraId="4C46FA82" w14:textId="77777777" w:rsidR="009670D7" w:rsidRDefault="009670D7"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Nosy Be:</w:t>
            </w:r>
          </w:p>
          <w:p w14:paraId="5A053021"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14145934"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6BAED2FD"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2CE12F78"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55E6D64D" w14:textId="77777777" w:rsidR="0022444D" w:rsidRDefault="0022444D" w:rsidP="00F77BE2">
            <w:pPr>
              <w:widowControl w:val="0"/>
              <w:adjustRightInd w:val="0"/>
              <w:ind w:right="66"/>
              <w:jc w:val="right"/>
              <w:textAlignment w:val="baseline"/>
              <w:rPr>
                <w:rFonts w:ascii="Century Gothic" w:hAnsi="Century Gothic"/>
                <w:b/>
                <w:sz w:val="18"/>
                <w:szCs w:val="18"/>
              </w:rPr>
            </w:pPr>
          </w:p>
          <w:p w14:paraId="13B81B4C" w14:textId="77777777" w:rsidR="006D7F29" w:rsidRDefault="006D7F29" w:rsidP="00F77BE2">
            <w:pPr>
              <w:widowControl w:val="0"/>
              <w:adjustRightInd w:val="0"/>
              <w:ind w:right="66"/>
              <w:jc w:val="right"/>
              <w:textAlignment w:val="baseline"/>
              <w:rPr>
                <w:rFonts w:ascii="Century Gothic" w:hAnsi="Century Gothic"/>
                <w:b/>
                <w:sz w:val="18"/>
                <w:szCs w:val="18"/>
              </w:rPr>
            </w:pPr>
          </w:p>
          <w:p w14:paraId="18FBE57D" w14:textId="77777777" w:rsidR="006D7F29" w:rsidRDefault="006D7F29" w:rsidP="00F77BE2">
            <w:pPr>
              <w:widowControl w:val="0"/>
              <w:adjustRightInd w:val="0"/>
              <w:ind w:right="66"/>
              <w:jc w:val="right"/>
              <w:textAlignment w:val="baseline"/>
              <w:rPr>
                <w:rFonts w:ascii="Century Gothic" w:hAnsi="Century Gothic"/>
                <w:b/>
                <w:sz w:val="18"/>
                <w:szCs w:val="18"/>
              </w:rPr>
            </w:pPr>
          </w:p>
          <w:p w14:paraId="129FACB4" w14:textId="77777777" w:rsidR="00781716" w:rsidRDefault="00781716" w:rsidP="00F77BE2">
            <w:pPr>
              <w:widowControl w:val="0"/>
              <w:adjustRightInd w:val="0"/>
              <w:ind w:right="66"/>
              <w:jc w:val="right"/>
              <w:textAlignment w:val="baseline"/>
              <w:rPr>
                <w:rFonts w:ascii="Century Gothic" w:hAnsi="Century Gothic"/>
                <w:b/>
                <w:sz w:val="18"/>
                <w:szCs w:val="18"/>
              </w:rPr>
            </w:pPr>
          </w:p>
          <w:p w14:paraId="12B12306" w14:textId="77777777" w:rsidR="00781716" w:rsidRDefault="00781716" w:rsidP="00F77BE2">
            <w:pPr>
              <w:widowControl w:val="0"/>
              <w:adjustRightInd w:val="0"/>
              <w:ind w:right="66"/>
              <w:jc w:val="right"/>
              <w:textAlignment w:val="baseline"/>
              <w:rPr>
                <w:rFonts w:ascii="Century Gothic" w:hAnsi="Century Gothic"/>
                <w:b/>
                <w:sz w:val="18"/>
                <w:szCs w:val="18"/>
              </w:rPr>
            </w:pPr>
          </w:p>
          <w:p w14:paraId="30996869" w14:textId="77777777" w:rsidR="00781716" w:rsidRDefault="00781716" w:rsidP="00F77BE2">
            <w:pPr>
              <w:widowControl w:val="0"/>
              <w:adjustRightInd w:val="0"/>
              <w:ind w:right="66"/>
              <w:jc w:val="right"/>
              <w:textAlignment w:val="baseline"/>
              <w:rPr>
                <w:rFonts w:ascii="Century Gothic" w:hAnsi="Century Gothic"/>
                <w:b/>
                <w:sz w:val="18"/>
                <w:szCs w:val="18"/>
              </w:rPr>
            </w:pPr>
            <w:r>
              <w:rPr>
                <w:rFonts w:ascii="Century Gothic" w:hAnsi="Century Gothic"/>
                <w:b/>
                <w:sz w:val="18"/>
                <w:szCs w:val="18"/>
              </w:rPr>
              <w:t>Natural Reserve of Andasibe:</w:t>
            </w:r>
          </w:p>
          <w:p w14:paraId="084745B6" w14:textId="77777777" w:rsidR="00781716" w:rsidRPr="009670D7" w:rsidRDefault="00781716" w:rsidP="00F77BE2">
            <w:pPr>
              <w:widowControl w:val="0"/>
              <w:adjustRightInd w:val="0"/>
              <w:ind w:right="66"/>
              <w:jc w:val="right"/>
              <w:textAlignment w:val="baseline"/>
              <w:rPr>
                <w:rFonts w:ascii="Century Gothic" w:hAnsi="Century Gothic"/>
                <w:b/>
                <w:sz w:val="18"/>
                <w:szCs w:val="18"/>
              </w:rPr>
            </w:pPr>
          </w:p>
        </w:tc>
        <w:tc>
          <w:tcPr>
            <w:tcW w:w="3402" w:type="dxa"/>
            <w:tcBorders>
              <w:right w:val="nil"/>
            </w:tcBorders>
            <w:shd w:val="clear" w:color="auto" w:fill="auto"/>
          </w:tcPr>
          <w:p w14:paraId="314A081F" w14:textId="77777777" w:rsidR="006D7F29" w:rsidRDefault="0022444D" w:rsidP="00F77BE2">
            <w:pPr>
              <w:widowControl w:val="0"/>
              <w:adjustRightInd w:val="0"/>
              <w:ind w:right="66"/>
              <w:textAlignment w:val="baseline"/>
              <w:rPr>
                <w:rFonts w:ascii="Century Gothic" w:hAnsi="Century Gothic"/>
                <w:sz w:val="18"/>
                <w:szCs w:val="18"/>
                <w:lang w:val="en-GB"/>
              </w:rPr>
            </w:pPr>
            <w:r>
              <w:rPr>
                <w:rFonts w:ascii="Century Gothic" w:hAnsi="Century Gothic"/>
                <w:sz w:val="18"/>
                <w:szCs w:val="18"/>
                <w:lang w:val="en-GB"/>
              </w:rPr>
              <w:t xml:space="preserve">Visit the scented </w:t>
            </w:r>
            <w:r w:rsidR="00AB0647">
              <w:rPr>
                <w:rFonts w:ascii="Century Gothic" w:hAnsi="Century Gothic"/>
                <w:sz w:val="18"/>
                <w:szCs w:val="18"/>
                <w:lang w:val="en-GB"/>
              </w:rPr>
              <w:t xml:space="preserve">tropical </w:t>
            </w:r>
            <w:r>
              <w:rPr>
                <w:rFonts w:ascii="Century Gothic" w:hAnsi="Century Gothic"/>
                <w:sz w:val="18"/>
                <w:szCs w:val="18"/>
                <w:lang w:val="en-GB"/>
              </w:rPr>
              <w:t>island and enjoy various optional activities</w:t>
            </w:r>
            <w:r w:rsidR="006D7F29">
              <w:rPr>
                <w:rFonts w:ascii="Century Gothic" w:hAnsi="Century Gothic"/>
                <w:sz w:val="18"/>
                <w:szCs w:val="18"/>
                <w:lang w:val="en-GB"/>
              </w:rPr>
              <w:t xml:space="preserve">: </w:t>
            </w:r>
          </w:p>
          <w:p w14:paraId="00265F2A" w14:textId="77777777" w:rsidR="006D7F29" w:rsidRDefault="006D7F29" w:rsidP="00F77BE2">
            <w:pPr>
              <w:widowControl w:val="0"/>
              <w:adjustRightInd w:val="0"/>
              <w:ind w:right="66"/>
              <w:textAlignment w:val="baseline"/>
              <w:rPr>
                <w:rFonts w:ascii="Century Gothic" w:hAnsi="Century Gothic"/>
                <w:sz w:val="18"/>
                <w:szCs w:val="18"/>
                <w:lang w:val="en-GB"/>
              </w:rPr>
            </w:pPr>
            <w:r>
              <w:rPr>
                <w:rFonts w:ascii="Century Gothic" w:hAnsi="Century Gothic"/>
                <w:sz w:val="18"/>
                <w:szCs w:val="18"/>
                <w:lang w:val="en-GB"/>
              </w:rPr>
              <w:t xml:space="preserve">Spice tours, </w:t>
            </w:r>
            <w:r w:rsidR="00AB0647">
              <w:rPr>
                <w:rFonts w:ascii="Century Gothic" w:hAnsi="Century Gothic"/>
                <w:sz w:val="18"/>
                <w:szCs w:val="18"/>
                <w:lang w:val="en-GB"/>
              </w:rPr>
              <w:t>a visit to the Ylang Ylang distillery</w:t>
            </w:r>
            <w:r>
              <w:rPr>
                <w:rFonts w:ascii="Century Gothic" w:hAnsi="Century Gothic"/>
                <w:sz w:val="18"/>
                <w:szCs w:val="18"/>
                <w:lang w:val="en-GB"/>
              </w:rPr>
              <w:t xml:space="preserve">, excursions to the peak of Mont Passot for exquisite views, sailing, diving, fishing, market tours, Nosy Tanikely snorkelling trips, </w:t>
            </w:r>
            <w:r w:rsidR="00781716">
              <w:rPr>
                <w:rFonts w:ascii="Century Gothic" w:hAnsi="Century Gothic"/>
                <w:sz w:val="18"/>
                <w:szCs w:val="18"/>
                <w:lang w:val="en-GB"/>
              </w:rPr>
              <w:t>boat trips</w:t>
            </w:r>
            <w:r>
              <w:rPr>
                <w:rFonts w:ascii="Century Gothic" w:hAnsi="Century Gothic"/>
                <w:sz w:val="18"/>
                <w:szCs w:val="18"/>
                <w:lang w:val="en-GB"/>
              </w:rPr>
              <w:t xml:space="preserve"> to Nosy Komba (lemur island) </w:t>
            </w:r>
            <w:r w:rsidR="00781716">
              <w:rPr>
                <w:rFonts w:ascii="Century Gothic" w:hAnsi="Century Gothic"/>
                <w:sz w:val="18"/>
                <w:szCs w:val="18"/>
                <w:lang w:val="en-GB"/>
              </w:rPr>
              <w:t>and many more</w:t>
            </w:r>
            <w:r>
              <w:rPr>
                <w:rFonts w:ascii="Century Gothic" w:hAnsi="Century Gothic"/>
                <w:sz w:val="18"/>
                <w:szCs w:val="18"/>
                <w:lang w:val="en-GB"/>
              </w:rPr>
              <w:t>.</w:t>
            </w:r>
          </w:p>
          <w:p w14:paraId="5B1D6FD3" w14:textId="77777777" w:rsidR="006D7F29" w:rsidRDefault="006D7F29" w:rsidP="00F77BE2">
            <w:pPr>
              <w:widowControl w:val="0"/>
              <w:adjustRightInd w:val="0"/>
              <w:ind w:right="66"/>
              <w:textAlignment w:val="baseline"/>
              <w:rPr>
                <w:rFonts w:ascii="Century Gothic" w:hAnsi="Century Gothic"/>
                <w:sz w:val="18"/>
                <w:szCs w:val="18"/>
                <w:lang w:val="en-GB"/>
              </w:rPr>
            </w:pPr>
          </w:p>
          <w:p w14:paraId="1357D9E2" w14:textId="77777777" w:rsidR="00A57902" w:rsidRPr="00301A4C" w:rsidRDefault="00781716" w:rsidP="00F77BE2">
            <w:pPr>
              <w:widowControl w:val="0"/>
              <w:adjustRightInd w:val="0"/>
              <w:ind w:right="66"/>
              <w:textAlignment w:val="baseline"/>
              <w:rPr>
                <w:rFonts w:ascii="Century Gothic" w:hAnsi="Century Gothic"/>
                <w:sz w:val="18"/>
                <w:szCs w:val="18"/>
                <w:lang w:val="en-GB"/>
              </w:rPr>
            </w:pPr>
            <w:r>
              <w:rPr>
                <w:rFonts w:ascii="Century Gothic" w:hAnsi="Century Gothic"/>
                <w:sz w:val="18"/>
                <w:szCs w:val="18"/>
                <w:lang w:val="en-GB"/>
              </w:rPr>
              <w:t xml:space="preserve">Hike through the natural rainforest in search of endemic wildlife such as chameleons, tenrecs, birds and the Indri Indri - the largest lemurs in Madagascar. </w:t>
            </w:r>
          </w:p>
        </w:tc>
        <w:tc>
          <w:tcPr>
            <w:tcW w:w="1570" w:type="dxa"/>
            <w:tcBorders>
              <w:left w:val="nil"/>
              <w:right w:val="single" w:sz="4" w:space="0" w:color="auto"/>
            </w:tcBorders>
            <w:shd w:val="clear" w:color="auto" w:fill="auto"/>
          </w:tcPr>
          <w:p w14:paraId="2C4E6801" w14:textId="77777777" w:rsidR="007433EB" w:rsidRDefault="007433EB" w:rsidP="00F77BE2">
            <w:pPr>
              <w:widowControl w:val="0"/>
              <w:adjustRightInd w:val="0"/>
              <w:ind w:right="66"/>
              <w:jc w:val="right"/>
              <w:textAlignment w:val="baseline"/>
              <w:rPr>
                <w:rFonts w:ascii="Century Gothic" w:hAnsi="Century Gothic"/>
                <w:b/>
                <w:sz w:val="18"/>
                <w:szCs w:val="18"/>
              </w:rPr>
            </w:pPr>
            <w:r>
              <w:rPr>
                <w:rFonts w:ascii="Century Gothic" w:hAnsi="Century Gothic"/>
                <w:b/>
                <w:sz w:val="18"/>
                <w:szCs w:val="18"/>
              </w:rPr>
              <w:t xml:space="preserve">Lemur Island: </w:t>
            </w:r>
          </w:p>
          <w:p w14:paraId="56F8AAFB" w14:textId="77777777" w:rsidR="007433EB" w:rsidRDefault="007433EB" w:rsidP="00F77BE2">
            <w:pPr>
              <w:widowControl w:val="0"/>
              <w:adjustRightInd w:val="0"/>
              <w:ind w:right="66"/>
              <w:jc w:val="right"/>
              <w:textAlignment w:val="baseline"/>
              <w:rPr>
                <w:rFonts w:ascii="Century Gothic" w:hAnsi="Century Gothic"/>
                <w:b/>
                <w:sz w:val="18"/>
                <w:szCs w:val="18"/>
              </w:rPr>
            </w:pPr>
          </w:p>
          <w:p w14:paraId="1CC43701" w14:textId="77777777" w:rsidR="007433EB" w:rsidRDefault="007433EB" w:rsidP="00F77BE2">
            <w:pPr>
              <w:widowControl w:val="0"/>
              <w:adjustRightInd w:val="0"/>
              <w:ind w:right="66"/>
              <w:jc w:val="right"/>
              <w:textAlignment w:val="baseline"/>
              <w:rPr>
                <w:rFonts w:ascii="Century Gothic" w:hAnsi="Century Gothic"/>
                <w:b/>
                <w:sz w:val="18"/>
                <w:szCs w:val="18"/>
              </w:rPr>
            </w:pPr>
          </w:p>
          <w:p w14:paraId="2E7ED058" w14:textId="77777777" w:rsidR="00781716" w:rsidRDefault="00781716" w:rsidP="00F77BE2">
            <w:pPr>
              <w:widowControl w:val="0"/>
              <w:adjustRightInd w:val="0"/>
              <w:ind w:right="66"/>
              <w:jc w:val="right"/>
              <w:textAlignment w:val="baseline"/>
              <w:rPr>
                <w:rFonts w:ascii="Century Gothic" w:hAnsi="Century Gothic"/>
                <w:b/>
                <w:sz w:val="18"/>
                <w:szCs w:val="18"/>
              </w:rPr>
            </w:pPr>
          </w:p>
          <w:p w14:paraId="520B9589" w14:textId="77777777" w:rsidR="00781716" w:rsidRDefault="00781716" w:rsidP="00F77BE2">
            <w:pPr>
              <w:widowControl w:val="0"/>
              <w:adjustRightInd w:val="0"/>
              <w:ind w:right="66"/>
              <w:jc w:val="right"/>
              <w:textAlignment w:val="baseline"/>
              <w:rPr>
                <w:rFonts w:ascii="Century Gothic" w:hAnsi="Century Gothic"/>
                <w:b/>
                <w:sz w:val="18"/>
                <w:szCs w:val="18"/>
              </w:rPr>
            </w:pPr>
          </w:p>
          <w:p w14:paraId="2174933F" w14:textId="77777777" w:rsidR="00781716" w:rsidRDefault="00781716" w:rsidP="00F77BE2">
            <w:pPr>
              <w:widowControl w:val="0"/>
              <w:adjustRightInd w:val="0"/>
              <w:ind w:right="66"/>
              <w:jc w:val="right"/>
              <w:textAlignment w:val="baseline"/>
              <w:rPr>
                <w:rFonts w:ascii="Century Gothic" w:hAnsi="Century Gothic"/>
                <w:b/>
                <w:sz w:val="18"/>
                <w:szCs w:val="18"/>
              </w:rPr>
            </w:pPr>
            <w:r>
              <w:rPr>
                <w:rFonts w:ascii="Century Gothic" w:hAnsi="Century Gothic"/>
                <w:b/>
                <w:sz w:val="18"/>
                <w:szCs w:val="18"/>
              </w:rPr>
              <w:t>M</w:t>
            </w:r>
            <w:r w:rsidR="00301A4C">
              <w:rPr>
                <w:rFonts w:ascii="Century Gothic" w:hAnsi="Century Gothic"/>
                <w:b/>
                <w:sz w:val="18"/>
                <w:szCs w:val="18"/>
              </w:rPr>
              <w:t>a</w:t>
            </w:r>
            <w:r>
              <w:rPr>
                <w:rFonts w:ascii="Century Gothic" w:hAnsi="Century Gothic"/>
                <w:b/>
                <w:sz w:val="18"/>
                <w:szCs w:val="18"/>
              </w:rPr>
              <w:t>r</w:t>
            </w:r>
            <w:r w:rsidR="00301A4C">
              <w:rPr>
                <w:rFonts w:ascii="Century Gothic" w:hAnsi="Century Gothic"/>
                <w:b/>
                <w:sz w:val="18"/>
                <w:szCs w:val="18"/>
              </w:rPr>
              <w:t>ozevo:</w:t>
            </w:r>
          </w:p>
          <w:p w14:paraId="10418FA3" w14:textId="77777777" w:rsidR="00781716" w:rsidRDefault="00781716" w:rsidP="00F77BE2">
            <w:pPr>
              <w:widowControl w:val="0"/>
              <w:adjustRightInd w:val="0"/>
              <w:ind w:right="66"/>
              <w:jc w:val="right"/>
              <w:textAlignment w:val="baseline"/>
              <w:rPr>
                <w:rFonts w:ascii="Century Gothic" w:hAnsi="Century Gothic"/>
                <w:b/>
                <w:sz w:val="18"/>
                <w:szCs w:val="18"/>
              </w:rPr>
            </w:pPr>
          </w:p>
          <w:p w14:paraId="3E301916" w14:textId="77777777" w:rsidR="00301A4C" w:rsidRDefault="00301A4C" w:rsidP="00F77BE2">
            <w:pPr>
              <w:widowControl w:val="0"/>
              <w:adjustRightInd w:val="0"/>
              <w:ind w:right="66"/>
              <w:jc w:val="right"/>
              <w:textAlignment w:val="baseline"/>
              <w:rPr>
                <w:rFonts w:ascii="Century Gothic" w:hAnsi="Century Gothic"/>
                <w:b/>
                <w:sz w:val="18"/>
                <w:szCs w:val="18"/>
              </w:rPr>
            </w:pPr>
          </w:p>
          <w:p w14:paraId="563F35A9" w14:textId="77777777" w:rsidR="00301A4C" w:rsidRDefault="00301A4C" w:rsidP="00F77BE2">
            <w:pPr>
              <w:widowControl w:val="0"/>
              <w:adjustRightInd w:val="0"/>
              <w:ind w:right="66"/>
              <w:jc w:val="right"/>
              <w:textAlignment w:val="baseline"/>
              <w:rPr>
                <w:rFonts w:ascii="Century Gothic" w:hAnsi="Century Gothic"/>
                <w:b/>
                <w:sz w:val="18"/>
                <w:szCs w:val="18"/>
              </w:rPr>
            </w:pPr>
          </w:p>
          <w:p w14:paraId="51FA77F9" w14:textId="77777777" w:rsidR="00A57902" w:rsidRPr="009670D7" w:rsidRDefault="00781716" w:rsidP="00F77BE2">
            <w:pPr>
              <w:widowControl w:val="0"/>
              <w:adjustRightInd w:val="0"/>
              <w:ind w:right="66"/>
              <w:jc w:val="right"/>
              <w:textAlignment w:val="baseline"/>
              <w:rPr>
                <w:rFonts w:ascii="Century Gothic" w:hAnsi="Century Gothic"/>
                <w:b/>
                <w:sz w:val="18"/>
                <w:szCs w:val="18"/>
              </w:rPr>
            </w:pPr>
            <w:r>
              <w:rPr>
                <w:rFonts w:ascii="Century Gothic" w:hAnsi="Century Gothic"/>
                <w:b/>
                <w:sz w:val="18"/>
                <w:szCs w:val="18"/>
              </w:rPr>
              <w:t>Antananarivo:</w:t>
            </w:r>
          </w:p>
        </w:tc>
        <w:tc>
          <w:tcPr>
            <w:tcW w:w="3143" w:type="dxa"/>
            <w:tcBorders>
              <w:left w:val="single" w:sz="4" w:space="0" w:color="auto"/>
            </w:tcBorders>
            <w:shd w:val="clear" w:color="auto" w:fill="auto"/>
          </w:tcPr>
          <w:p w14:paraId="10D974A9" w14:textId="77777777" w:rsidR="006D7F29" w:rsidRDefault="00781716" w:rsidP="00F77BE2">
            <w:pPr>
              <w:widowControl w:val="0"/>
              <w:adjustRightInd w:val="0"/>
              <w:ind w:right="66"/>
              <w:textAlignment w:val="baseline"/>
              <w:rPr>
                <w:rFonts w:ascii="Century Gothic" w:hAnsi="Century Gothic" w:cs="TTE1A57C10t00"/>
                <w:sz w:val="18"/>
                <w:szCs w:val="18"/>
                <w:lang w:val="en-GB"/>
              </w:rPr>
            </w:pPr>
            <w:r>
              <w:rPr>
                <w:rFonts w:ascii="Century Gothic" w:hAnsi="Century Gothic" w:cs="TTE1A57C10t00"/>
                <w:sz w:val="18"/>
                <w:szCs w:val="18"/>
                <w:lang w:val="en-GB"/>
              </w:rPr>
              <w:t>Embrace the perfect photo opportunity while coming up close with the resident habituated lemurs at Vakona.</w:t>
            </w:r>
          </w:p>
          <w:p w14:paraId="015D2BC6" w14:textId="77777777" w:rsidR="00A57902" w:rsidRDefault="00A57902" w:rsidP="00F77BE2">
            <w:pPr>
              <w:widowControl w:val="0"/>
              <w:adjustRightInd w:val="0"/>
              <w:ind w:right="66"/>
              <w:textAlignment w:val="baseline"/>
              <w:rPr>
                <w:rFonts w:ascii="Century Gothic" w:hAnsi="Century Gothic"/>
                <w:sz w:val="18"/>
                <w:szCs w:val="18"/>
                <w:lang w:val="en-GB"/>
              </w:rPr>
            </w:pPr>
          </w:p>
          <w:p w14:paraId="6E64FD21" w14:textId="77777777" w:rsidR="00301A4C" w:rsidRDefault="00301A4C" w:rsidP="00F77BE2">
            <w:pPr>
              <w:widowControl w:val="0"/>
              <w:adjustRightInd w:val="0"/>
              <w:ind w:right="66"/>
              <w:textAlignment w:val="baseline"/>
              <w:rPr>
                <w:rFonts w:ascii="Century Gothic" w:hAnsi="Century Gothic"/>
                <w:sz w:val="18"/>
                <w:szCs w:val="18"/>
                <w:lang w:val="en-GB"/>
              </w:rPr>
            </w:pPr>
            <w:r>
              <w:rPr>
                <w:rFonts w:ascii="Century Gothic" w:hAnsi="Century Gothic"/>
                <w:sz w:val="18"/>
                <w:szCs w:val="18"/>
                <w:lang w:val="en-GB"/>
              </w:rPr>
              <w:t xml:space="preserve">Visit a small, private reptile and butterfly farm also known as Reserve Peyrieras. </w:t>
            </w:r>
          </w:p>
          <w:p w14:paraId="334FCFA7" w14:textId="77777777" w:rsidR="00301A4C" w:rsidRDefault="00301A4C" w:rsidP="00F77BE2">
            <w:pPr>
              <w:widowControl w:val="0"/>
              <w:adjustRightInd w:val="0"/>
              <w:ind w:right="66"/>
              <w:textAlignment w:val="baseline"/>
              <w:rPr>
                <w:rFonts w:ascii="Century Gothic" w:hAnsi="Century Gothic"/>
                <w:sz w:val="18"/>
                <w:szCs w:val="18"/>
                <w:lang w:val="en-GB"/>
              </w:rPr>
            </w:pPr>
          </w:p>
          <w:p w14:paraId="17DE1801" w14:textId="77777777" w:rsidR="00781716" w:rsidRPr="006D7F29" w:rsidRDefault="00781716" w:rsidP="00F77BE2">
            <w:pPr>
              <w:widowControl w:val="0"/>
              <w:adjustRightInd w:val="0"/>
              <w:ind w:right="66"/>
              <w:textAlignment w:val="baseline"/>
              <w:rPr>
                <w:rFonts w:ascii="Century Gothic" w:hAnsi="Century Gothic"/>
                <w:sz w:val="18"/>
                <w:szCs w:val="18"/>
                <w:lang w:val="en-GB"/>
              </w:rPr>
            </w:pPr>
            <w:r>
              <w:rPr>
                <w:rFonts w:ascii="Century Gothic" w:hAnsi="Century Gothic"/>
                <w:sz w:val="18"/>
                <w:szCs w:val="18"/>
                <w:lang w:val="en-GB"/>
              </w:rPr>
              <w:t>End your journey in the bustling capital city of Madagascar</w:t>
            </w:r>
            <w:r w:rsidR="00301A4C">
              <w:rPr>
                <w:rFonts w:ascii="Century Gothic" w:hAnsi="Century Gothic"/>
                <w:sz w:val="18"/>
                <w:szCs w:val="18"/>
                <w:lang w:val="en-GB"/>
              </w:rPr>
              <w:t>.</w:t>
            </w:r>
          </w:p>
        </w:tc>
      </w:tr>
    </w:tbl>
    <w:p w14:paraId="7817A961" w14:textId="77777777" w:rsidR="008E65E2" w:rsidRPr="0022444D" w:rsidRDefault="008E65E2" w:rsidP="00F77BE2">
      <w:pPr>
        <w:pStyle w:val="Heading1"/>
        <w:pBdr>
          <w:bottom w:val="single" w:sz="4" w:space="1" w:color="auto"/>
        </w:pBdr>
        <w:spacing w:before="360"/>
        <w:ind w:right="66"/>
        <w:jc w:val="center"/>
        <w:rPr>
          <w:rFonts w:ascii="Century Gothic" w:hAnsi="Century Gothic"/>
          <w:sz w:val="22"/>
          <w:szCs w:val="20"/>
        </w:rPr>
      </w:pPr>
      <w:r w:rsidRPr="0022444D">
        <w:rPr>
          <w:rFonts w:ascii="Century Gothic" w:hAnsi="Century Gothic"/>
          <w:sz w:val="22"/>
          <w:szCs w:val="20"/>
        </w:rPr>
        <w:t>QUICK FACTS</w:t>
      </w:r>
    </w:p>
    <w:tbl>
      <w:tblPr>
        <w:tblpPr w:leftFromText="180" w:rightFromText="180" w:vertAnchor="text" w:horzAnchor="margin" w:tblpXSpec="center" w:tblpY="29"/>
        <w:tblW w:w="9675" w:type="dxa"/>
        <w:tblBorders>
          <w:insideV w:val="single" w:sz="4" w:space="0" w:color="auto"/>
        </w:tblBorders>
        <w:tblLook w:val="04A0" w:firstRow="1" w:lastRow="0" w:firstColumn="1" w:lastColumn="0" w:noHBand="0" w:noVBand="1"/>
      </w:tblPr>
      <w:tblGrid>
        <w:gridCol w:w="2197"/>
        <w:gridCol w:w="2756"/>
        <w:gridCol w:w="1683"/>
        <w:gridCol w:w="3039"/>
      </w:tblGrid>
      <w:tr w:rsidR="008E65E2" w:rsidRPr="00476775" w14:paraId="6BECFA71" w14:textId="77777777" w:rsidTr="002911F9">
        <w:trPr>
          <w:trHeight w:val="252"/>
        </w:trPr>
        <w:tc>
          <w:tcPr>
            <w:tcW w:w="2197" w:type="dxa"/>
            <w:shd w:val="clear" w:color="auto" w:fill="auto"/>
          </w:tcPr>
          <w:p w14:paraId="3EC9F94E" w14:textId="77777777" w:rsidR="008E65E2" w:rsidRDefault="008E65E2"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Tour type:</w:t>
            </w:r>
          </w:p>
          <w:p w14:paraId="656E03F8"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489B2ABE" w14:textId="77777777" w:rsidR="00A57902" w:rsidRDefault="00A57902"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Duration:</w:t>
            </w:r>
          </w:p>
          <w:p w14:paraId="03C39936"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01D96C76" w14:textId="77777777" w:rsidR="00A57902" w:rsidRPr="009670D7" w:rsidRDefault="00A57902"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Start:</w:t>
            </w:r>
          </w:p>
          <w:p w14:paraId="0D22950E" w14:textId="77777777" w:rsidR="00A57902" w:rsidRDefault="00A57902"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End:</w:t>
            </w:r>
          </w:p>
          <w:p w14:paraId="02BCF7AF"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2676A485" w14:textId="77777777" w:rsidR="00A57902" w:rsidRPr="009670D7" w:rsidRDefault="00A57902"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Country</w:t>
            </w:r>
            <w:r w:rsidR="00FA1EF1">
              <w:rPr>
                <w:rFonts w:ascii="Century Gothic" w:hAnsi="Century Gothic"/>
                <w:b/>
                <w:sz w:val="18"/>
                <w:szCs w:val="18"/>
              </w:rPr>
              <w:t xml:space="preserve"> </w:t>
            </w:r>
            <w:r w:rsidRPr="009670D7">
              <w:rPr>
                <w:rFonts w:ascii="Century Gothic" w:hAnsi="Century Gothic"/>
                <w:b/>
                <w:sz w:val="18"/>
                <w:szCs w:val="18"/>
              </w:rPr>
              <w:t>visited:</w:t>
            </w:r>
          </w:p>
        </w:tc>
        <w:tc>
          <w:tcPr>
            <w:tcW w:w="2756" w:type="dxa"/>
            <w:tcBorders>
              <w:right w:val="nil"/>
            </w:tcBorders>
            <w:shd w:val="clear" w:color="auto" w:fill="auto"/>
          </w:tcPr>
          <w:p w14:paraId="3092567E" w14:textId="77777777" w:rsidR="008E65E2" w:rsidRDefault="008E65E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 xml:space="preserve">Private </w:t>
            </w:r>
            <w:r w:rsidR="00FA1EF1">
              <w:rPr>
                <w:rFonts w:ascii="Century Gothic" w:hAnsi="Century Gothic"/>
                <w:sz w:val="18"/>
                <w:szCs w:val="18"/>
              </w:rPr>
              <w:t>l</w:t>
            </w:r>
            <w:r w:rsidRPr="009670D7">
              <w:rPr>
                <w:rFonts w:ascii="Century Gothic" w:hAnsi="Century Gothic"/>
                <w:sz w:val="18"/>
                <w:szCs w:val="18"/>
              </w:rPr>
              <w:t xml:space="preserve">odge </w:t>
            </w:r>
            <w:r w:rsidR="00FA1EF1">
              <w:rPr>
                <w:rFonts w:ascii="Century Gothic" w:hAnsi="Century Gothic"/>
                <w:sz w:val="18"/>
                <w:szCs w:val="18"/>
              </w:rPr>
              <w:t>p</w:t>
            </w:r>
            <w:r w:rsidRPr="009670D7">
              <w:rPr>
                <w:rFonts w:ascii="Century Gothic" w:hAnsi="Century Gothic"/>
                <w:sz w:val="18"/>
                <w:szCs w:val="18"/>
              </w:rPr>
              <w:t>ackage</w:t>
            </w:r>
          </w:p>
          <w:p w14:paraId="790CF0FE" w14:textId="77777777" w:rsidR="00A57902" w:rsidRDefault="00A57902" w:rsidP="00F77BE2">
            <w:pPr>
              <w:widowControl w:val="0"/>
              <w:adjustRightInd w:val="0"/>
              <w:ind w:right="66"/>
              <w:jc w:val="both"/>
              <w:textAlignment w:val="baseline"/>
              <w:rPr>
                <w:rFonts w:ascii="Century Gothic" w:hAnsi="Century Gothic"/>
                <w:sz w:val="18"/>
                <w:szCs w:val="18"/>
              </w:rPr>
            </w:pPr>
          </w:p>
          <w:p w14:paraId="00863C95" w14:textId="77777777" w:rsidR="00A57902" w:rsidRDefault="00A5790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8 days</w:t>
            </w:r>
          </w:p>
          <w:p w14:paraId="38CEE0CB" w14:textId="77777777" w:rsidR="00A57902" w:rsidRDefault="00A57902" w:rsidP="00F77BE2">
            <w:pPr>
              <w:widowControl w:val="0"/>
              <w:adjustRightInd w:val="0"/>
              <w:ind w:right="66"/>
              <w:jc w:val="both"/>
              <w:textAlignment w:val="baseline"/>
              <w:rPr>
                <w:rFonts w:ascii="Century Gothic" w:hAnsi="Century Gothic"/>
                <w:sz w:val="18"/>
                <w:szCs w:val="18"/>
              </w:rPr>
            </w:pPr>
          </w:p>
          <w:p w14:paraId="73929C38" w14:textId="77777777" w:rsidR="00A57902" w:rsidRPr="009670D7" w:rsidRDefault="00A5790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Nosy Be</w:t>
            </w:r>
          </w:p>
          <w:p w14:paraId="5A7FF8CB" w14:textId="77777777" w:rsidR="00A57902" w:rsidRDefault="00A5790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Antananarivo</w:t>
            </w:r>
          </w:p>
          <w:p w14:paraId="7A7865AD" w14:textId="77777777" w:rsidR="00A57902" w:rsidRDefault="00A57902" w:rsidP="00F77BE2">
            <w:pPr>
              <w:widowControl w:val="0"/>
              <w:adjustRightInd w:val="0"/>
              <w:ind w:right="66"/>
              <w:jc w:val="both"/>
              <w:textAlignment w:val="baseline"/>
              <w:rPr>
                <w:rFonts w:ascii="Century Gothic" w:hAnsi="Century Gothic"/>
                <w:sz w:val="18"/>
                <w:szCs w:val="18"/>
              </w:rPr>
            </w:pPr>
          </w:p>
          <w:p w14:paraId="77E18732" w14:textId="77777777" w:rsidR="00A57902" w:rsidRPr="009670D7" w:rsidRDefault="00A5790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Madagascar</w:t>
            </w:r>
          </w:p>
        </w:tc>
        <w:tc>
          <w:tcPr>
            <w:tcW w:w="1683" w:type="dxa"/>
            <w:tcBorders>
              <w:left w:val="nil"/>
              <w:right w:val="single" w:sz="4" w:space="0" w:color="auto"/>
            </w:tcBorders>
            <w:shd w:val="clear" w:color="auto" w:fill="auto"/>
          </w:tcPr>
          <w:p w14:paraId="220C71FE" w14:textId="77777777" w:rsidR="008E65E2" w:rsidRDefault="008E65E2"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 xml:space="preserve">Meals: </w:t>
            </w:r>
          </w:p>
          <w:p w14:paraId="527DD53E"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406A9FAA" w14:textId="77777777" w:rsidR="00A57902" w:rsidRDefault="00A57902"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Vehicle:</w:t>
            </w:r>
          </w:p>
          <w:p w14:paraId="557C0510"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11DB1B85"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1DBB7597"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3B9AE524" w14:textId="77777777" w:rsidR="00A57902" w:rsidRPr="009670D7" w:rsidRDefault="00A57902"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Group Size:</w:t>
            </w:r>
          </w:p>
        </w:tc>
        <w:tc>
          <w:tcPr>
            <w:tcW w:w="3039" w:type="dxa"/>
            <w:tcBorders>
              <w:left w:val="single" w:sz="4" w:space="0" w:color="auto"/>
            </w:tcBorders>
            <w:shd w:val="clear" w:color="auto" w:fill="auto"/>
          </w:tcPr>
          <w:p w14:paraId="40557443" w14:textId="77777777" w:rsidR="008E65E2" w:rsidRDefault="008E65E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7 x Breakfast</w:t>
            </w:r>
          </w:p>
          <w:p w14:paraId="295A148B" w14:textId="77777777" w:rsidR="00A57902" w:rsidRDefault="00A57902" w:rsidP="00F77BE2">
            <w:pPr>
              <w:widowControl w:val="0"/>
              <w:adjustRightInd w:val="0"/>
              <w:ind w:right="66"/>
              <w:jc w:val="both"/>
              <w:textAlignment w:val="baseline"/>
              <w:rPr>
                <w:rFonts w:ascii="Century Gothic" w:hAnsi="Century Gothic"/>
                <w:sz w:val="18"/>
                <w:szCs w:val="18"/>
              </w:rPr>
            </w:pPr>
          </w:p>
          <w:p w14:paraId="7FD2E90A" w14:textId="77777777" w:rsidR="00A57902" w:rsidRPr="009670D7" w:rsidRDefault="00A5790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Car 2 – 3 people</w:t>
            </w:r>
          </w:p>
          <w:p w14:paraId="59432EF3" w14:textId="77777777" w:rsidR="00A57902" w:rsidRPr="009670D7" w:rsidRDefault="00A5790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Minivan 4 – 8 people</w:t>
            </w:r>
          </w:p>
          <w:p w14:paraId="016D061C" w14:textId="77777777" w:rsidR="00A57902" w:rsidRDefault="00A5790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Bus 10 + people</w:t>
            </w:r>
          </w:p>
          <w:p w14:paraId="4E900DE1" w14:textId="77777777" w:rsidR="00A57902" w:rsidRDefault="00A57902" w:rsidP="00F77BE2">
            <w:pPr>
              <w:widowControl w:val="0"/>
              <w:adjustRightInd w:val="0"/>
              <w:ind w:right="66"/>
              <w:jc w:val="both"/>
              <w:textAlignment w:val="baseline"/>
              <w:rPr>
                <w:rFonts w:ascii="Century Gothic" w:hAnsi="Century Gothic"/>
                <w:sz w:val="18"/>
                <w:szCs w:val="18"/>
              </w:rPr>
            </w:pPr>
          </w:p>
          <w:p w14:paraId="077142F1" w14:textId="61311349" w:rsidR="00A57902" w:rsidRPr="009670D7" w:rsidRDefault="00A57902" w:rsidP="00F77BE2">
            <w:pPr>
              <w:widowControl w:val="0"/>
              <w:adjustRightInd w:val="0"/>
              <w:ind w:right="66"/>
              <w:textAlignment w:val="baseline"/>
              <w:rPr>
                <w:rFonts w:ascii="Century Gothic" w:hAnsi="Century Gothic"/>
                <w:sz w:val="18"/>
                <w:szCs w:val="18"/>
              </w:rPr>
            </w:pPr>
            <w:r w:rsidRPr="009670D7">
              <w:rPr>
                <w:rFonts w:ascii="Century Gothic" w:hAnsi="Century Gothic"/>
                <w:sz w:val="18"/>
                <w:szCs w:val="18"/>
              </w:rPr>
              <w:t xml:space="preserve">Min. </w:t>
            </w:r>
            <w:r w:rsidR="004E4DA8">
              <w:rPr>
                <w:rFonts w:ascii="Century Gothic" w:hAnsi="Century Gothic"/>
                <w:sz w:val="18"/>
                <w:szCs w:val="18"/>
              </w:rPr>
              <w:t>2</w:t>
            </w:r>
            <w:r w:rsidRPr="009670D7">
              <w:rPr>
                <w:rFonts w:ascii="Century Gothic" w:hAnsi="Century Gothic"/>
                <w:sz w:val="18"/>
                <w:szCs w:val="18"/>
              </w:rPr>
              <w:t xml:space="preserve"> / Max. 10</w:t>
            </w:r>
          </w:p>
          <w:p w14:paraId="1F21BA18" w14:textId="77777777" w:rsidR="00A57902" w:rsidRPr="009670D7" w:rsidRDefault="00A57902" w:rsidP="00F77BE2">
            <w:pPr>
              <w:widowControl w:val="0"/>
              <w:adjustRightInd w:val="0"/>
              <w:ind w:right="66"/>
              <w:jc w:val="both"/>
              <w:textAlignment w:val="baseline"/>
              <w:rPr>
                <w:rFonts w:ascii="Century Gothic" w:hAnsi="Century Gothic"/>
                <w:sz w:val="18"/>
                <w:szCs w:val="18"/>
              </w:rPr>
            </w:pPr>
          </w:p>
        </w:tc>
      </w:tr>
    </w:tbl>
    <w:p w14:paraId="7D50A514" w14:textId="77777777" w:rsidR="00C6711F" w:rsidRDefault="00C6711F" w:rsidP="00F77BE2">
      <w:pPr>
        <w:spacing w:before="22"/>
        <w:ind w:right="66"/>
        <w:rPr>
          <w:rFonts w:ascii="Century Gothic" w:eastAsia="Century Gothic" w:hAnsi="Century Gothic" w:cs="Century Gothic"/>
          <w:b/>
          <w:u w:val="single" w:color="000000"/>
        </w:rPr>
      </w:pPr>
    </w:p>
    <w:p w14:paraId="19D9DCFD" w14:textId="5AABF21A" w:rsidR="00D34827" w:rsidRPr="0030699C" w:rsidRDefault="006103F5" w:rsidP="00F77BE2">
      <w:pPr>
        <w:pBdr>
          <w:bottom w:val="single" w:sz="4" w:space="1" w:color="auto"/>
        </w:pBdr>
        <w:spacing w:before="22"/>
        <w:ind w:right="66"/>
        <w:jc w:val="center"/>
        <w:rPr>
          <w:rFonts w:ascii="Century Gothic" w:eastAsia="Century Gothic" w:hAnsi="Century Gothic" w:cs="Century Gothic"/>
          <w:sz w:val="22"/>
          <w:szCs w:val="22"/>
        </w:rPr>
      </w:pPr>
      <w:r w:rsidRPr="0030699C">
        <w:rPr>
          <w:rFonts w:ascii="Century Gothic" w:eastAsia="Century Gothic" w:hAnsi="Century Gothic" w:cs="Century Gothic"/>
          <w:b/>
          <w:sz w:val="22"/>
          <w:szCs w:val="22"/>
        </w:rPr>
        <w:lastRenderedPageBreak/>
        <w:t>D</w:t>
      </w:r>
      <w:r w:rsidRPr="0030699C">
        <w:rPr>
          <w:rFonts w:ascii="Century Gothic" w:eastAsia="Century Gothic" w:hAnsi="Century Gothic" w:cs="Century Gothic"/>
          <w:b/>
          <w:spacing w:val="-1"/>
          <w:sz w:val="22"/>
          <w:szCs w:val="22"/>
        </w:rPr>
        <w:t>E</w:t>
      </w:r>
      <w:r w:rsidRPr="0030699C">
        <w:rPr>
          <w:rFonts w:ascii="Century Gothic" w:eastAsia="Century Gothic" w:hAnsi="Century Gothic" w:cs="Century Gothic"/>
          <w:b/>
          <w:spacing w:val="1"/>
          <w:sz w:val="22"/>
          <w:szCs w:val="22"/>
        </w:rPr>
        <w:t>P</w:t>
      </w:r>
      <w:r w:rsidRPr="0030699C">
        <w:rPr>
          <w:rFonts w:ascii="Century Gothic" w:eastAsia="Century Gothic" w:hAnsi="Century Gothic" w:cs="Century Gothic"/>
          <w:b/>
          <w:spacing w:val="-1"/>
          <w:sz w:val="22"/>
          <w:szCs w:val="22"/>
        </w:rPr>
        <w:t>A</w:t>
      </w:r>
      <w:r w:rsidRPr="0030699C">
        <w:rPr>
          <w:rFonts w:ascii="Century Gothic" w:eastAsia="Century Gothic" w:hAnsi="Century Gothic" w:cs="Century Gothic"/>
          <w:b/>
          <w:sz w:val="22"/>
          <w:szCs w:val="22"/>
        </w:rPr>
        <w:t>R</w:t>
      </w:r>
      <w:r w:rsidRPr="0030699C">
        <w:rPr>
          <w:rFonts w:ascii="Century Gothic" w:eastAsia="Century Gothic" w:hAnsi="Century Gothic" w:cs="Century Gothic"/>
          <w:b/>
          <w:spacing w:val="2"/>
          <w:sz w:val="22"/>
          <w:szCs w:val="22"/>
        </w:rPr>
        <w:t>T</w:t>
      </w:r>
      <w:r w:rsidRPr="0030699C">
        <w:rPr>
          <w:rFonts w:ascii="Century Gothic" w:eastAsia="Century Gothic" w:hAnsi="Century Gothic" w:cs="Century Gothic"/>
          <w:b/>
          <w:sz w:val="22"/>
          <w:szCs w:val="22"/>
        </w:rPr>
        <w:t>U</w:t>
      </w:r>
      <w:r w:rsidRPr="0030699C">
        <w:rPr>
          <w:rFonts w:ascii="Century Gothic" w:eastAsia="Century Gothic" w:hAnsi="Century Gothic" w:cs="Century Gothic"/>
          <w:b/>
          <w:spacing w:val="-1"/>
          <w:sz w:val="22"/>
          <w:szCs w:val="22"/>
        </w:rPr>
        <w:t>R</w:t>
      </w:r>
      <w:r w:rsidRPr="0030699C">
        <w:rPr>
          <w:rFonts w:ascii="Century Gothic" w:eastAsia="Century Gothic" w:hAnsi="Century Gothic" w:cs="Century Gothic"/>
          <w:b/>
          <w:sz w:val="22"/>
          <w:szCs w:val="22"/>
        </w:rPr>
        <w:t>E</w:t>
      </w:r>
      <w:r w:rsidRPr="0030699C">
        <w:rPr>
          <w:rFonts w:ascii="Century Gothic" w:eastAsia="Century Gothic" w:hAnsi="Century Gothic" w:cs="Century Gothic"/>
          <w:b/>
          <w:spacing w:val="-9"/>
          <w:sz w:val="22"/>
          <w:szCs w:val="22"/>
        </w:rPr>
        <w:t xml:space="preserve"> </w:t>
      </w:r>
      <w:r w:rsidRPr="0030699C">
        <w:rPr>
          <w:rFonts w:ascii="Century Gothic" w:eastAsia="Century Gothic" w:hAnsi="Century Gothic" w:cs="Century Gothic"/>
          <w:b/>
          <w:spacing w:val="1"/>
          <w:sz w:val="22"/>
          <w:szCs w:val="22"/>
        </w:rPr>
        <w:t>D</w:t>
      </w:r>
      <w:r w:rsidRPr="0030699C">
        <w:rPr>
          <w:rFonts w:ascii="Century Gothic" w:eastAsia="Century Gothic" w:hAnsi="Century Gothic" w:cs="Century Gothic"/>
          <w:b/>
          <w:spacing w:val="-1"/>
          <w:sz w:val="22"/>
          <w:szCs w:val="22"/>
        </w:rPr>
        <w:t>A</w:t>
      </w:r>
      <w:r w:rsidRPr="0030699C">
        <w:rPr>
          <w:rFonts w:ascii="Century Gothic" w:eastAsia="Century Gothic" w:hAnsi="Century Gothic" w:cs="Century Gothic"/>
          <w:b/>
          <w:sz w:val="22"/>
          <w:szCs w:val="22"/>
        </w:rPr>
        <w:t>T</w:t>
      </w:r>
      <w:r w:rsidRPr="0030699C">
        <w:rPr>
          <w:rFonts w:ascii="Century Gothic" w:eastAsia="Century Gothic" w:hAnsi="Century Gothic" w:cs="Century Gothic"/>
          <w:b/>
          <w:spacing w:val="1"/>
          <w:sz w:val="22"/>
          <w:szCs w:val="22"/>
        </w:rPr>
        <w:t>E</w:t>
      </w:r>
      <w:r w:rsidRPr="0030699C">
        <w:rPr>
          <w:rFonts w:ascii="Century Gothic" w:eastAsia="Century Gothic" w:hAnsi="Century Gothic" w:cs="Century Gothic"/>
          <w:b/>
          <w:sz w:val="22"/>
          <w:szCs w:val="22"/>
        </w:rPr>
        <w:t>S</w:t>
      </w:r>
      <w:r w:rsidRPr="0030699C">
        <w:rPr>
          <w:rFonts w:ascii="Century Gothic" w:eastAsia="Century Gothic" w:hAnsi="Century Gothic" w:cs="Century Gothic"/>
          <w:b/>
          <w:spacing w:val="-4"/>
          <w:sz w:val="22"/>
          <w:szCs w:val="22"/>
        </w:rPr>
        <w:t xml:space="preserve"> </w:t>
      </w:r>
      <w:r w:rsidR="00C3492D">
        <w:rPr>
          <w:rFonts w:ascii="Century Gothic" w:eastAsia="Century Gothic" w:hAnsi="Century Gothic" w:cs="Century Gothic"/>
          <w:b/>
          <w:sz w:val="22"/>
          <w:szCs w:val="22"/>
        </w:rPr>
        <w:t>202</w:t>
      </w:r>
      <w:r w:rsidR="00E7239F">
        <w:rPr>
          <w:rFonts w:ascii="Century Gothic" w:eastAsia="Century Gothic" w:hAnsi="Century Gothic" w:cs="Century Gothic"/>
          <w:b/>
          <w:sz w:val="22"/>
          <w:szCs w:val="22"/>
        </w:rPr>
        <w:t>5</w:t>
      </w:r>
    </w:p>
    <w:p w14:paraId="55FF9EF7" w14:textId="77777777" w:rsidR="00D34827" w:rsidRDefault="00D34827" w:rsidP="00F77BE2">
      <w:pPr>
        <w:spacing w:before="10" w:line="100" w:lineRule="exact"/>
        <w:ind w:right="66"/>
        <w:rPr>
          <w:sz w:val="11"/>
          <w:szCs w:val="11"/>
        </w:rPr>
      </w:pPr>
    </w:p>
    <w:p w14:paraId="4A824764" w14:textId="77777777" w:rsidR="00D34827" w:rsidRPr="00160813" w:rsidRDefault="006103F5" w:rsidP="00F77BE2">
      <w:pPr>
        <w:ind w:right="66"/>
        <w:jc w:val="center"/>
        <w:rPr>
          <w:rFonts w:ascii="Century Gothic" w:eastAsia="Century Gothic" w:hAnsi="Century Gothic" w:cs="Century Gothic"/>
          <w:sz w:val="18"/>
        </w:rPr>
      </w:pPr>
      <w:r w:rsidRPr="00160813">
        <w:rPr>
          <w:rFonts w:ascii="Century Gothic" w:eastAsia="Century Gothic" w:hAnsi="Century Gothic" w:cs="Century Gothic"/>
          <w:spacing w:val="-1"/>
          <w:sz w:val="18"/>
        </w:rPr>
        <w:t>T</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pacing w:val="-1"/>
          <w:sz w:val="18"/>
        </w:rPr>
        <w:t>u</w:t>
      </w:r>
      <w:r w:rsidRPr="00160813">
        <w:rPr>
          <w:rFonts w:ascii="Century Gothic" w:eastAsia="Century Gothic" w:hAnsi="Century Gothic" w:cs="Century Gothic"/>
          <w:sz w:val="18"/>
        </w:rPr>
        <w:t>r</w:t>
      </w:r>
      <w:r w:rsidRPr="00160813">
        <w:rPr>
          <w:rFonts w:ascii="Century Gothic" w:eastAsia="Century Gothic" w:hAnsi="Century Gothic" w:cs="Century Gothic"/>
          <w:spacing w:val="20"/>
          <w:sz w:val="18"/>
        </w:rPr>
        <w:t xml:space="preserve"> </w:t>
      </w:r>
      <w:r w:rsidRPr="00160813">
        <w:rPr>
          <w:rFonts w:ascii="Century Gothic" w:eastAsia="Century Gothic" w:hAnsi="Century Gothic" w:cs="Century Gothic"/>
          <w:spacing w:val="1"/>
          <w:sz w:val="18"/>
        </w:rPr>
        <w:t>ca</w:t>
      </w:r>
      <w:r w:rsidRPr="00160813">
        <w:rPr>
          <w:rFonts w:ascii="Century Gothic" w:eastAsia="Century Gothic" w:hAnsi="Century Gothic" w:cs="Century Gothic"/>
          <w:sz w:val="18"/>
        </w:rPr>
        <w:t>n</w:t>
      </w:r>
      <w:r w:rsidRPr="00160813">
        <w:rPr>
          <w:rFonts w:ascii="Century Gothic" w:eastAsia="Century Gothic" w:hAnsi="Century Gothic" w:cs="Century Gothic"/>
          <w:spacing w:val="21"/>
          <w:sz w:val="18"/>
        </w:rPr>
        <w:t xml:space="preserve"> </w:t>
      </w:r>
      <w:r w:rsidRPr="00160813">
        <w:rPr>
          <w:rFonts w:ascii="Century Gothic" w:eastAsia="Century Gothic" w:hAnsi="Century Gothic" w:cs="Century Gothic"/>
          <w:sz w:val="18"/>
        </w:rPr>
        <w:t>de</w:t>
      </w:r>
      <w:r w:rsidRPr="00160813">
        <w:rPr>
          <w:rFonts w:ascii="Century Gothic" w:eastAsia="Century Gothic" w:hAnsi="Century Gothic" w:cs="Century Gothic"/>
          <w:spacing w:val="1"/>
          <w:sz w:val="18"/>
        </w:rPr>
        <w:t>pa</w:t>
      </w:r>
      <w:r w:rsidRPr="00160813">
        <w:rPr>
          <w:rFonts w:ascii="Century Gothic" w:eastAsia="Century Gothic" w:hAnsi="Century Gothic" w:cs="Century Gothic"/>
          <w:sz w:val="18"/>
        </w:rPr>
        <w:t>rt</w:t>
      </w:r>
      <w:r w:rsidRPr="00160813">
        <w:rPr>
          <w:rFonts w:ascii="Century Gothic" w:eastAsia="Century Gothic" w:hAnsi="Century Gothic" w:cs="Century Gothic"/>
          <w:spacing w:val="19"/>
          <w:sz w:val="18"/>
        </w:rPr>
        <w:t xml:space="preserve"> </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z w:val="18"/>
        </w:rPr>
        <w:t>n</w:t>
      </w:r>
      <w:r w:rsidRPr="00160813">
        <w:rPr>
          <w:rFonts w:ascii="Century Gothic" w:eastAsia="Century Gothic" w:hAnsi="Century Gothic" w:cs="Century Gothic"/>
          <w:spacing w:val="24"/>
          <w:sz w:val="18"/>
        </w:rPr>
        <w:t xml:space="preserve"> </w:t>
      </w:r>
      <w:r w:rsidRPr="00160813">
        <w:rPr>
          <w:rFonts w:ascii="Century Gothic" w:eastAsia="Century Gothic" w:hAnsi="Century Gothic" w:cs="Century Gothic"/>
          <w:sz w:val="18"/>
        </w:rPr>
        <w:t>ev</w:t>
      </w:r>
      <w:r w:rsidRPr="00160813">
        <w:rPr>
          <w:rFonts w:ascii="Century Gothic" w:eastAsia="Century Gothic" w:hAnsi="Century Gothic" w:cs="Century Gothic"/>
          <w:spacing w:val="2"/>
          <w:sz w:val="18"/>
        </w:rPr>
        <w:t>e</w:t>
      </w:r>
      <w:r w:rsidRPr="00160813">
        <w:rPr>
          <w:rFonts w:ascii="Century Gothic" w:eastAsia="Century Gothic" w:hAnsi="Century Gothic" w:cs="Century Gothic"/>
          <w:sz w:val="18"/>
        </w:rPr>
        <w:t>ry</w:t>
      </w:r>
      <w:r w:rsidRPr="00160813">
        <w:rPr>
          <w:rFonts w:ascii="Century Gothic" w:eastAsia="Century Gothic" w:hAnsi="Century Gothic" w:cs="Century Gothic"/>
          <w:spacing w:val="18"/>
          <w:sz w:val="18"/>
        </w:rPr>
        <w:t xml:space="preserve"> </w:t>
      </w:r>
      <w:r w:rsidRPr="00160813">
        <w:rPr>
          <w:rFonts w:ascii="Century Gothic" w:eastAsia="Century Gothic" w:hAnsi="Century Gothic" w:cs="Century Gothic"/>
          <w:sz w:val="18"/>
        </w:rPr>
        <w:t>d</w:t>
      </w:r>
      <w:r w:rsidRPr="00160813">
        <w:rPr>
          <w:rFonts w:ascii="Century Gothic" w:eastAsia="Century Gothic" w:hAnsi="Century Gothic" w:cs="Century Gothic"/>
          <w:spacing w:val="3"/>
          <w:sz w:val="18"/>
        </w:rPr>
        <w:t>a</w:t>
      </w:r>
      <w:r w:rsidRPr="00160813">
        <w:rPr>
          <w:rFonts w:ascii="Century Gothic" w:eastAsia="Century Gothic" w:hAnsi="Century Gothic" w:cs="Century Gothic"/>
          <w:sz w:val="18"/>
        </w:rPr>
        <w:t>y</w:t>
      </w:r>
      <w:r w:rsidRPr="00160813">
        <w:rPr>
          <w:rFonts w:ascii="Century Gothic" w:eastAsia="Century Gothic" w:hAnsi="Century Gothic" w:cs="Century Gothic"/>
          <w:spacing w:val="21"/>
          <w:sz w:val="18"/>
        </w:rPr>
        <w:t xml:space="preserve"> </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z w:val="18"/>
        </w:rPr>
        <w:t>f</w:t>
      </w:r>
      <w:r w:rsidRPr="00160813">
        <w:rPr>
          <w:rFonts w:ascii="Century Gothic" w:eastAsia="Century Gothic" w:hAnsi="Century Gothic" w:cs="Century Gothic"/>
          <w:spacing w:val="22"/>
          <w:sz w:val="18"/>
        </w:rPr>
        <w:t xml:space="preserve"> </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pacing w:val="1"/>
          <w:sz w:val="18"/>
        </w:rPr>
        <w:t>h</w:t>
      </w:r>
      <w:r w:rsidRPr="00160813">
        <w:rPr>
          <w:rFonts w:ascii="Century Gothic" w:eastAsia="Century Gothic" w:hAnsi="Century Gothic" w:cs="Century Gothic"/>
          <w:sz w:val="18"/>
        </w:rPr>
        <w:t>e</w:t>
      </w:r>
      <w:r w:rsidRPr="00160813">
        <w:rPr>
          <w:rFonts w:ascii="Century Gothic" w:eastAsia="Century Gothic" w:hAnsi="Century Gothic" w:cs="Century Gothic"/>
          <w:spacing w:val="21"/>
          <w:sz w:val="18"/>
        </w:rPr>
        <w:t xml:space="preserve"> </w:t>
      </w:r>
      <w:r w:rsidRPr="00160813">
        <w:rPr>
          <w:rFonts w:ascii="Century Gothic" w:eastAsia="Century Gothic" w:hAnsi="Century Gothic" w:cs="Century Gothic"/>
          <w:spacing w:val="2"/>
          <w:sz w:val="18"/>
        </w:rPr>
        <w:t>w</w:t>
      </w:r>
      <w:r w:rsidRPr="00160813">
        <w:rPr>
          <w:rFonts w:ascii="Century Gothic" w:eastAsia="Century Gothic" w:hAnsi="Century Gothic" w:cs="Century Gothic"/>
          <w:sz w:val="18"/>
        </w:rPr>
        <w:t>ee</w:t>
      </w:r>
      <w:r w:rsidRPr="00160813">
        <w:rPr>
          <w:rFonts w:ascii="Century Gothic" w:eastAsia="Century Gothic" w:hAnsi="Century Gothic" w:cs="Century Gothic"/>
          <w:spacing w:val="1"/>
          <w:sz w:val="18"/>
        </w:rPr>
        <w:t>k</w:t>
      </w:r>
      <w:r w:rsidRPr="00160813">
        <w:rPr>
          <w:rFonts w:ascii="Century Gothic" w:eastAsia="Century Gothic" w:hAnsi="Century Gothic" w:cs="Century Gothic"/>
          <w:sz w:val="18"/>
        </w:rPr>
        <w:t>,</w:t>
      </w:r>
      <w:r w:rsidRPr="00160813">
        <w:rPr>
          <w:rFonts w:ascii="Century Gothic" w:eastAsia="Century Gothic" w:hAnsi="Century Gothic" w:cs="Century Gothic"/>
          <w:spacing w:val="18"/>
          <w:sz w:val="18"/>
        </w:rPr>
        <w:t xml:space="preserve"> </w:t>
      </w:r>
      <w:r w:rsidRPr="00160813">
        <w:rPr>
          <w:rFonts w:ascii="Century Gothic" w:eastAsia="Century Gothic" w:hAnsi="Century Gothic" w:cs="Century Gothic"/>
          <w:spacing w:val="2"/>
          <w:sz w:val="18"/>
        </w:rPr>
        <w:t>s</w:t>
      </w:r>
      <w:r w:rsidRPr="00160813">
        <w:rPr>
          <w:rFonts w:ascii="Century Gothic" w:eastAsia="Century Gothic" w:hAnsi="Century Gothic" w:cs="Century Gothic"/>
          <w:spacing w:val="-1"/>
          <w:sz w:val="18"/>
        </w:rPr>
        <w:t>u</w:t>
      </w:r>
      <w:r w:rsidRPr="00160813">
        <w:rPr>
          <w:rFonts w:ascii="Century Gothic" w:eastAsia="Century Gothic" w:hAnsi="Century Gothic" w:cs="Century Gothic"/>
          <w:spacing w:val="1"/>
          <w:sz w:val="18"/>
        </w:rPr>
        <w:t>b</w:t>
      </w:r>
      <w:r w:rsidRPr="00160813">
        <w:rPr>
          <w:rFonts w:ascii="Century Gothic" w:eastAsia="Century Gothic" w:hAnsi="Century Gothic" w:cs="Century Gothic"/>
          <w:sz w:val="18"/>
        </w:rPr>
        <w:t>je</w:t>
      </w:r>
      <w:r w:rsidRPr="00160813">
        <w:rPr>
          <w:rFonts w:ascii="Century Gothic" w:eastAsia="Century Gothic" w:hAnsi="Century Gothic" w:cs="Century Gothic"/>
          <w:spacing w:val="1"/>
          <w:sz w:val="18"/>
        </w:rPr>
        <w:t>c</w:t>
      </w:r>
      <w:r w:rsidRPr="00160813">
        <w:rPr>
          <w:rFonts w:ascii="Century Gothic" w:eastAsia="Century Gothic" w:hAnsi="Century Gothic" w:cs="Century Gothic"/>
          <w:sz w:val="18"/>
        </w:rPr>
        <w:t>t</w:t>
      </w:r>
      <w:r w:rsidRPr="00160813">
        <w:rPr>
          <w:rFonts w:ascii="Century Gothic" w:eastAsia="Century Gothic" w:hAnsi="Century Gothic" w:cs="Century Gothic"/>
          <w:spacing w:val="19"/>
          <w:sz w:val="18"/>
        </w:rPr>
        <w:t xml:space="preserve"> </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z w:val="18"/>
        </w:rPr>
        <w:t>o</w:t>
      </w:r>
      <w:r w:rsidRPr="00160813">
        <w:rPr>
          <w:rFonts w:ascii="Century Gothic" w:eastAsia="Century Gothic" w:hAnsi="Century Gothic" w:cs="Century Gothic"/>
          <w:spacing w:val="21"/>
          <w:sz w:val="18"/>
        </w:rPr>
        <w:t xml:space="preserve"> </w:t>
      </w:r>
      <w:r w:rsidRPr="00160813">
        <w:rPr>
          <w:rFonts w:ascii="Century Gothic" w:eastAsia="Century Gothic" w:hAnsi="Century Gothic" w:cs="Century Gothic"/>
          <w:sz w:val="18"/>
        </w:rPr>
        <w:t>f</w:t>
      </w:r>
      <w:r w:rsidRPr="00160813">
        <w:rPr>
          <w:rFonts w:ascii="Century Gothic" w:eastAsia="Century Gothic" w:hAnsi="Century Gothic" w:cs="Century Gothic"/>
          <w:spacing w:val="1"/>
          <w:sz w:val="18"/>
        </w:rPr>
        <w:t>li</w:t>
      </w:r>
      <w:r w:rsidRPr="00160813">
        <w:rPr>
          <w:rFonts w:ascii="Century Gothic" w:eastAsia="Century Gothic" w:hAnsi="Century Gothic" w:cs="Century Gothic"/>
          <w:sz w:val="18"/>
        </w:rPr>
        <w:t>g</w:t>
      </w:r>
      <w:r w:rsidRPr="00160813">
        <w:rPr>
          <w:rFonts w:ascii="Century Gothic" w:eastAsia="Century Gothic" w:hAnsi="Century Gothic" w:cs="Century Gothic"/>
          <w:spacing w:val="1"/>
          <w:sz w:val="18"/>
        </w:rPr>
        <w:t>h</w:t>
      </w:r>
      <w:r w:rsidRPr="00160813">
        <w:rPr>
          <w:rFonts w:ascii="Century Gothic" w:eastAsia="Century Gothic" w:hAnsi="Century Gothic" w:cs="Century Gothic"/>
          <w:sz w:val="18"/>
        </w:rPr>
        <w:t>t</w:t>
      </w:r>
      <w:r w:rsidRPr="00160813">
        <w:rPr>
          <w:rFonts w:ascii="Century Gothic" w:eastAsia="Century Gothic" w:hAnsi="Century Gothic" w:cs="Century Gothic"/>
          <w:spacing w:val="21"/>
          <w:sz w:val="18"/>
        </w:rPr>
        <w:t xml:space="preserve"> </w:t>
      </w:r>
      <w:r w:rsidRPr="00160813">
        <w:rPr>
          <w:rFonts w:ascii="Century Gothic" w:eastAsia="Century Gothic" w:hAnsi="Century Gothic" w:cs="Century Gothic"/>
          <w:spacing w:val="1"/>
          <w:sz w:val="18"/>
        </w:rPr>
        <w:t>a</w:t>
      </w:r>
      <w:r w:rsidRPr="00160813">
        <w:rPr>
          <w:rFonts w:ascii="Century Gothic" w:eastAsia="Century Gothic" w:hAnsi="Century Gothic" w:cs="Century Gothic"/>
          <w:sz w:val="18"/>
        </w:rPr>
        <w:t>rr</w:t>
      </w:r>
      <w:r w:rsidRPr="00160813">
        <w:rPr>
          <w:rFonts w:ascii="Century Gothic" w:eastAsia="Century Gothic" w:hAnsi="Century Gothic" w:cs="Century Gothic"/>
          <w:spacing w:val="1"/>
          <w:sz w:val="18"/>
        </w:rPr>
        <w:t>i</w:t>
      </w:r>
      <w:r w:rsidRPr="00160813">
        <w:rPr>
          <w:rFonts w:ascii="Century Gothic" w:eastAsia="Century Gothic" w:hAnsi="Century Gothic" w:cs="Century Gothic"/>
          <w:sz w:val="18"/>
        </w:rPr>
        <w:t>v</w:t>
      </w:r>
      <w:r w:rsidRPr="00160813">
        <w:rPr>
          <w:rFonts w:ascii="Century Gothic" w:eastAsia="Century Gothic" w:hAnsi="Century Gothic" w:cs="Century Gothic"/>
          <w:spacing w:val="-2"/>
          <w:sz w:val="18"/>
        </w:rPr>
        <w:t>a</w:t>
      </w:r>
      <w:r w:rsidRPr="00160813">
        <w:rPr>
          <w:rFonts w:ascii="Century Gothic" w:eastAsia="Century Gothic" w:hAnsi="Century Gothic" w:cs="Century Gothic"/>
          <w:sz w:val="18"/>
        </w:rPr>
        <w:t>l</w:t>
      </w:r>
      <w:r w:rsidRPr="00160813">
        <w:rPr>
          <w:rFonts w:ascii="Century Gothic" w:eastAsia="Century Gothic" w:hAnsi="Century Gothic" w:cs="Century Gothic"/>
          <w:spacing w:val="19"/>
          <w:sz w:val="18"/>
        </w:rPr>
        <w:t xml:space="preserve"> </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pacing w:val="1"/>
          <w:sz w:val="18"/>
        </w:rPr>
        <w:t>i</w:t>
      </w:r>
      <w:r w:rsidRPr="00160813">
        <w:rPr>
          <w:rFonts w:ascii="Century Gothic" w:eastAsia="Century Gothic" w:hAnsi="Century Gothic" w:cs="Century Gothic"/>
          <w:sz w:val="18"/>
        </w:rPr>
        <w:t>mes</w:t>
      </w:r>
      <w:r w:rsidRPr="00160813">
        <w:rPr>
          <w:rFonts w:ascii="Century Gothic" w:eastAsia="Century Gothic" w:hAnsi="Century Gothic" w:cs="Century Gothic"/>
          <w:spacing w:val="16"/>
          <w:sz w:val="18"/>
        </w:rPr>
        <w:t xml:space="preserve"> </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z w:val="18"/>
        </w:rPr>
        <w:t>n</w:t>
      </w:r>
      <w:r w:rsidRPr="00160813">
        <w:rPr>
          <w:rFonts w:ascii="Century Gothic" w:eastAsia="Century Gothic" w:hAnsi="Century Gothic" w:cs="Century Gothic"/>
          <w:spacing w:val="22"/>
          <w:sz w:val="18"/>
        </w:rPr>
        <w:t xml:space="preserve"> </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pacing w:val="1"/>
          <w:sz w:val="18"/>
        </w:rPr>
        <w:t>h</w:t>
      </w:r>
      <w:r w:rsidRPr="00160813">
        <w:rPr>
          <w:rFonts w:ascii="Century Gothic" w:eastAsia="Century Gothic" w:hAnsi="Century Gothic" w:cs="Century Gothic"/>
          <w:sz w:val="18"/>
        </w:rPr>
        <w:t>e</w:t>
      </w:r>
      <w:r w:rsidRPr="00160813">
        <w:rPr>
          <w:rFonts w:ascii="Century Gothic" w:eastAsia="Century Gothic" w:hAnsi="Century Gothic" w:cs="Century Gothic"/>
          <w:spacing w:val="21"/>
          <w:sz w:val="18"/>
        </w:rPr>
        <w:t xml:space="preserve"> </w:t>
      </w:r>
      <w:r w:rsidRPr="00160813">
        <w:rPr>
          <w:rFonts w:ascii="Century Gothic" w:eastAsia="Century Gothic" w:hAnsi="Century Gothic" w:cs="Century Gothic"/>
          <w:spacing w:val="1"/>
          <w:sz w:val="18"/>
        </w:rPr>
        <w:t>N</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pacing w:val="2"/>
          <w:sz w:val="18"/>
        </w:rPr>
        <w:t>s</w:t>
      </w:r>
      <w:r w:rsidRPr="00160813">
        <w:rPr>
          <w:rFonts w:ascii="Century Gothic" w:eastAsia="Century Gothic" w:hAnsi="Century Gothic" w:cs="Century Gothic"/>
          <w:sz w:val="18"/>
        </w:rPr>
        <w:t>y</w:t>
      </w:r>
      <w:r w:rsidRPr="00160813">
        <w:rPr>
          <w:rFonts w:ascii="Century Gothic" w:eastAsia="Century Gothic" w:hAnsi="Century Gothic" w:cs="Century Gothic"/>
          <w:spacing w:val="18"/>
          <w:sz w:val="18"/>
        </w:rPr>
        <w:t xml:space="preserve"> </w:t>
      </w:r>
      <w:r w:rsidRPr="00160813">
        <w:rPr>
          <w:rFonts w:ascii="Century Gothic" w:eastAsia="Century Gothic" w:hAnsi="Century Gothic" w:cs="Century Gothic"/>
          <w:spacing w:val="1"/>
          <w:sz w:val="18"/>
        </w:rPr>
        <w:t>B</w:t>
      </w:r>
      <w:r w:rsidRPr="00160813">
        <w:rPr>
          <w:rFonts w:ascii="Century Gothic" w:eastAsia="Century Gothic" w:hAnsi="Century Gothic" w:cs="Century Gothic"/>
          <w:sz w:val="18"/>
        </w:rPr>
        <w:t>e</w:t>
      </w:r>
      <w:r w:rsidRPr="00160813">
        <w:rPr>
          <w:rFonts w:ascii="Century Gothic" w:eastAsia="Century Gothic" w:hAnsi="Century Gothic" w:cs="Century Gothic"/>
          <w:spacing w:val="35"/>
          <w:sz w:val="18"/>
        </w:rPr>
        <w:t xml:space="preserve"> </w:t>
      </w:r>
      <w:r w:rsidRPr="00160813">
        <w:rPr>
          <w:rFonts w:ascii="Century Gothic" w:eastAsia="Century Gothic" w:hAnsi="Century Gothic" w:cs="Century Gothic"/>
          <w:sz w:val="18"/>
        </w:rPr>
        <w:t>–</w:t>
      </w:r>
    </w:p>
    <w:p w14:paraId="02F9A31F" w14:textId="77777777" w:rsidR="00D34827" w:rsidRPr="00160813" w:rsidRDefault="006103F5" w:rsidP="00F77BE2">
      <w:pPr>
        <w:ind w:right="66"/>
        <w:jc w:val="center"/>
        <w:rPr>
          <w:rFonts w:ascii="Century Gothic" w:eastAsia="Century Gothic" w:hAnsi="Century Gothic" w:cs="Century Gothic"/>
          <w:sz w:val="18"/>
        </w:rPr>
      </w:pPr>
      <w:r w:rsidRPr="00160813">
        <w:rPr>
          <w:rFonts w:ascii="Century Gothic" w:eastAsia="Century Gothic" w:hAnsi="Century Gothic" w:cs="Century Gothic"/>
          <w:spacing w:val="-3"/>
          <w:sz w:val="18"/>
        </w:rPr>
        <w:t>A</w:t>
      </w:r>
      <w:r w:rsidRPr="00160813">
        <w:rPr>
          <w:rFonts w:ascii="Century Gothic" w:eastAsia="Century Gothic" w:hAnsi="Century Gothic" w:cs="Century Gothic"/>
          <w:spacing w:val="1"/>
          <w:sz w:val="18"/>
        </w:rPr>
        <w:t>n</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pacing w:val="1"/>
          <w:sz w:val="18"/>
        </w:rPr>
        <w:t>anana</w:t>
      </w:r>
      <w:r w:rsidRPr="00160813">
        <w:rPr>
          <w:rFonts w:ascii="Century Gothic" w:eastAsia="Century Gothic" w:hAnsi="Century Gothic" w:cs="Century Gothic"/>
          <w:sz w:val="18"/>
        </w:rPr>
        <w:t>r</w:t>
      </w:r>
      <w:r w:rsidRPr="00160813">
        <w:rPr>
          <w:rFonts w:ascii="Century Gothic" w:eastAsia="Century Gothic" w:hAnsi="Century Gothic" w:cs="Century Gothic"/>
          <w:spacing w:val="1"/>
          <w:sz w:val="18"/>
        </w:rPr>
        <w:t>i</w:t>
      </w:r>
      <w:r w:rsidRPr="00160813">
        <w:rPr>
          <w:rFonts w:ascii="Century Gothic" w:eastAsia="Century Gothic" w:hAnsi="Century Gothic" w:cs="Century Gothic"/>
          <w:sz w:val="18"/>
        </w:rPr>
        <w:t>vo</w:t>
      </w:r>
      <w:r w:rsidRPr="00160813">
        <w:rPr>
          <w:rFonts w:ascii="Century Gothic" w:eastAsia="Century Gothic" w:hAnsi="Century Gothic" w:cs="Century Gothic"/>
          <w:spacing w:val="-14"/>
          <w:sz w:val="18"/>
        </w:rPr>
        <w:t xml:space="preserve"> </w:t>
      </w:r>
      <w:r w:rsidRPr="00160813">
        <w:rPr>
          <w:rFonts w:ascii="Century Gothic" w:eastAsia="Century Gothic" w:hAnsi="Century Gothic" w:cs="Century Gothic"/>
          <w:sz w:val="18"/>
        </w:rPr>
        <w:t>f</w:t>
      </w:r>
      <w:r w:rsidRPr="00160813">
        <w:rPr>
          <w:rFonts w:ascii="Century Gothic" w:eastAsia="Century Gothic" w:hAnsi="Century Gothic" w:cs="Century Gothic"/>
          <w:spacing w:val="1"/>
          <w:sz w:val="18"/>
        </w:rPr>
        <w:t>li</w:t>
      </w:r>
      <w:r w:rsidRPr="00160813">
        <w:rPr>
          <w:rFonts w:ascii="Century Gothic" w:eastAsia="Century Gothic" w:hAnsi="Century Gothic" w:cs="Century Gothic"/>
          <w:sz w:val="18"/>
        </w:rPr>
        <w:t>g</w:t>
      </w:r>
      <w:r w:rsidRPr="00160813">
        <w:rPr>
          <w:rFonts w:ascii="Century Gothic" w:eastAsia="Century Gothic" w:hAnsi="Century Gothic" w:cs="Century Gothic"/>
          <w:spacing w:val="1"/>
          <w:sz w:val="18"/>
        </w:rPr>
        <w:t>h</w:t>
      </w:r>
      <w:r w:rsidRPr="00160813">
        <w:rPr>
          <w:rFonts w:ascii="Century Gothic" w:eastAsia="Century Gothic" w:hAnsi="Century Gothic" w:cs="Century Gothic"/>
          <w:sz w:val="18"/>
        </w:rPr>
        <w:t>t</w:t>
      </w:r>
      <w:r w:rsidRPr="00160813">
        <w:rPr>
          <w:rFonts w:ascii="Century Gothic" w:eastAsia="Century Gothic" w:hAnsi="Century Gothic" w:cs="Century Gothic"/>
          <w:spacing w:val="-1"/>
          <w:sz w:val="18"/>
        </w:rPr>
        <w:t xml:space="preserve"> </w:t>
      </w:r>
      <w:r w:rsidR="009E163D" w:rsidRPr="00160813">
        <w:rPr>
          <w:rFonts w:ascii="Century Gothic" w:eastAsia="Century Gothic" w:hAnsi="Century Gothic" w:cs="Century Gothic"/>
          <w:spacing w:val="-1"/>
          <w:sz w:val="18"/>
        </w:rPr>
        <w:t>(</w:t>
      </w:r>
      <w:r w:rsidRPr="00160813">
        <w:rPr>
          <w:rFonts w:ascii="Century Gothic" w:eastAsia="Century Gothic" w:hAnsi="Century Gothic" w:cs="Century Gothic"/>
          <w:sz w:val="18"/>
        </w:rPr>
        <w:t>d</w:t>
      </w:r>
      <w:r w:rsidRPr="00160813">
        <w:rPr>
          <w:rFonts w:ascii="Century Gothic" w:eastAsia="Century Gothic" w:hAnsi="Century Gothic" w:cs="Century Gothic"/>
          <w:spacing w:val="3"/>
          <w:sz w:val="18"/>
        </w:rPr>
        <w:t>a</w:t>
      </w:r>
      <w:r w:rsidRPr="00160813">
        <w:rPr>
          <w:rFonts w:ascii="Century Gothic" w:eastAsia="Century Gothic" w:hAnsi="Century Gothic" w:cs="Century Gothic"/>
          <w:sz w:val="18"/>
        </w:rPr>
        <w:t>y</w:t>
      </w:r>
      <w:r w:rsidRPr="00160813">
        <w:rPr>
          <w:rFonts w:ascii="Century Gothic" w:eastAsia="Century Gothic" w:hAnsi="Century Gothic" w:cs="Century Gothic"/>
          <w:spacing w:val="-4"/>
          <w:sz w:val="18"/>
        </w:rPr>
        <w:t xml:space="preserve"> </w:t>
      </w:r>
      <w:r w:rsidRPr="00160813">
        <w:rPr>
          <w:rFonts w:ascii="Century Gothic" w:eastAsia="Century Gothic" w:hAnsi="Century Gothic" w:cs="Century Gothic"/>
          <w:sz w:val="18"/>
        </w:rPr>
        <w:t>5</w:t>
      </w:r>
      <w:r w:rsidRPr="00160813">
        <w:rPr>
          <w:rFonts w:ascii="Century Gothic" w:eastAsia="Century Gothic" w:hAnsi="Century Gothic" w:cs="Century Gothic"/>
          <w:spacing w:val="2"/>
          <w:sz w:val="18"/>
        </w:rPr>
        <w:t>)</w:t>
      </w:r>
      <w:r w:rsidRPr="00160813">
        <w:rPr>
          <w:rFonts w:ascii="Century Gothic" w:eastAsia="Century Gothic" w:hAnsi="Century Gothic" w:cs="Century Gothic"/>
          <w:sz w:val="18"/>
        </w:rPr>
        <w:t>.</w:t>
      </w:r>
    </w:p>
    <w:p w14:paraId="3DF37CEE" w14:textId="77777777" w:rsidR="00D34827" w:rsidRPr="00160813" w:rsidRDefault="00D34827" w:rsidP="00F77BE2">
      <w:pPr>
        <w:spacing w:before="13"/>
        <w:ind w:right="66"/>
        <w:jc w:val="center"/>
        <w:rPr>
          <w:sz w:val="22"/>
          <w:szCs w:val="24"/>
        </w:rPr>
      </w:pPr>
    </w:p>
    <w:p w14:paraId="410C97CC" w14:textId="77777777" w:rsidR="0086473A" w:rsidRPr="00160813" w:rsidRDefault="006103F5" w:rsidP="00F77BE2">
      <w:pPr>
        <w:ind w:right="66"/>
        <w:jc w:val="center"/>
        <w:rPr>
          <w:rFonts w:ascii="Century Gothic" w:eastAsia="Century Gothic" w:hAnsi="Century Gothic" w:cs="Century Gothic"/>
          <w:sz w:val="18"/>
        </w:rPr>
      </w:pPr>
      <w:r w:rsidRPr="00160813">
        <w:rPr>
          <w:rFonts w:ascii="Century Gothic" w:eastAsia="Century Gothic" w:hAnsi="Century Gothic" w:cs="Century Gothic"/>
          <w:sz w:val="18"/>
        </w:rPr>
        <w:t>Ple</w:t>
      </w:r>
      <w:r w:rsidRPr="00160813">
        <w:rPr>
          <w:rFonts w:ascii="Century Gothic" w:eastAsia="Century Gothic" w:hAnsi="Century Gothic" w:cs="Century Gothic"/>
          <w:spacing w:val="1"/>
          <w:sz w:val="18"/>
        </w:rPr>
        <w:t>a</w:t>
      </w:r>
      <w:r w:rsidRPr="00160813">
        <w:rPr>
          <w:rFonts w:ascii="Century Gothic" w:eastAsia="Century Gothic" w:hAnsi="Century Gothic" w:cs="Century Gothic"/>
          <w:sz w:val="18"/>
        </w:rPr>
        <w:t>se</w:t>
      </w:r>
      <w:r w:rsidRPr="00160813">
        <w:rPr>
          <w:rFonts w:ascii="Century Gothic" w:eastAsia="Century Gothic" w:hAnsi="Century Gothic" w:cs="Century Gothic"/>
          <w:spacing w:val="3"/>
          <w:sz w:val="18"/>
        </w:rPr>
        <w:t xml:space="preserve"> </w:t>
      </w:r>
      <w:r w:rsidRPr="00160813">
        <w:rPr>
          <w:rFonts w:ascii="Century Gothic" w:eastAsia="Century Gothic" w:hAnsi="Century Gothic" w:cs="Century Gothic"/>
          <w:spacing w:val="1"/>
          <w:sz w:val="18"/>
        </w:rPr>
        <w:t>n</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z w:val="18"/>
        </w:rPr>
        <w:t>e</w:t>
      </w:r>
      <w:r w:rsidRPr="00160813">
        <w:rPr>
          <w:rFonts w:ascii="Century Gothic" w:eastAsia="Century Gothic" w:hAnsi="Century Gothic" w:cs="Century Gothic"/>
          <w:spacing w:val="5"/>
          <w:sz w:val="18"/>
        </w:rPr>
        <w:t xml:space="preserve"> </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pacing w:val="1"/>
          <w:sz w:val="18"/>
        </w:rPr>
        <w:t>hi</w:t>
      </w:r>
      <w:r w:rsidRPr="00160813">
        <w:rPr>
          <w:rFonts w:ascii="Century Gothic" w:eastAsia="Century Gothic" w:hAnsi="Century Gothic" w:cs="Century Gothic"/>
          <w:sz w:val="18"/>
        </w:rPr>
        <w:t>s</w:t>
      </w:r>
      <w:r w:rsidRPr="00160813">
        <w:rPr>
          <w:rFonts w:ascii="Century Gothic" w:eastAsia="Century Gothic" w:hAnsi="Century Gothic" w:cs="Century Gothic"/>
          <w:spacing w:val="6"/>
          <w:sz w:val="18"/>
        </w:rPr>
        <w:t xml:space="preserve"> </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pacing w:val="-1"/>
          <w:sz w:val="18"/>
        </w:rPr>
        <w:t>ou</w:t>
      </w:r>
      <w:r w:rsidRPr="00160813">
        <w:rPr>
          <w:rFonts w:ascii="Century Gothic" w:eastAsia="Century Gothic" w:hAnsi="Century Gothic" w:cs="Century Gothic"/>
          <w:sz w:val="18"/>
        </w:rPr>
        <w:t>r</w:t>
      </w:r>
      <w:r w:rsidRPr="00160813">
        <w:rPr>
          <w:rFonts w:ascii="Century Gothic" w:eastAsia="Century Gothic" w:hAnsi="Century Gothic" w:cs="Century Gothic"/>
          <w:spacing w:val="6"/>
          <w:sz w:val="18"/>
        </w:rPr>
        <w:t xml:space="preserve"> </w:t>
      </w:r>
      <w:r w:rsidRPr="00160813">
        <w:rPr>
          <w:rFonts w:ascii="Century Gothic" w:eastAsia="Century Gothic" w:hAnsi="Century Gothic" w:cs="Century Gothic"/>
          <w:spacing w:val="1"/>
          <w:sz w:val="18"/>
        </w:rPr>
        <w:t>i</w:t>
      </w:r>
      <w:r w:rsidRPr="00160813">
        <w:rPr>
          <w:rFonts w:ascii="Century Gothic" w:eastAsia="Century Gothic" w:hAnsi="Century Gothic" w:cs="Century Gothic"/>
          <w:sz w:val="18"/>
        </w:rPr>
        <w:t>s</w:t>
      </w:r>
      <w:r w:rsidRPr="00160813">
        <w:rPr>
          <w:rFonts w:ascii="Century Gothic" w:eastAsia="Century Gothic" w:hAnsi="Century Gothic" w:cs="Century Gothic"/>
          <w:spacing w:val="8"/>
          <w:sz w:val="18"/>
        </w:rPr>
        <w:t xml:space="preserve"> </w:t>
      </w:r>
      <w:r w:rsidRPr="00160813">
        <w:rPr>
          <w:rFonts w:ascii="Century Gothic" w:eastAsia="Century Gothic" w:hAnsi="Century Gothic" w:cs="Century Gothic"/>
          <w:spacing w:val="3"/>
          <w:sz w:val="18"/>
        </w:rPr>
        <w:t>n</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z w:val="18"/>
        </w:rPr>
        <w:t>t</w:t>
      </w:r>
      <w:r w:rsidRPr="00160813">
        <w:rPr>
          <w:rFonts w:ascii="Century Gothic" w:eastAsia="Century Gothic" w:hAnsi="Century Gothic" w:cs="Century Gothic"/>
          <w:spacing w:val="8"/>
          <w:sz w:val="18"/>
        </w:rPr>
        <w:t xml:space="preserve"> </w:t>
      </w:r>
      <w:r w:rsidRPr="00160813">
        <w:rPr>
          <w:rFonts w:ascii="Century Gothic" w:eastAsia="Century Gothic" w:hAnsi="Century Gothic" w:cs="Century Gothic"/>
          <w:sz w:val="18"/>
        </w:rPr>
        <w:t>re</w:t>
      </w:r>
      <w:r w:rsidRPr="00160813">
        <w:rPr>
          <w:rFonts w:ascii="Century Gothic" w:eastAsia="Century Gothic" w:hAnsi="Century Gothic" w:cs="Century Gothic"/>
          <w:spacing w:val="1"/>
          <w:sz w:val="18"/>
        </w:rPr>
        <w:t>c</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z w:val="18"/>
        </w:rPr>
        <w:t>m</w:t>
      </w:r>
      <w:r w:rsidRPr="00160813">
        <w:rPr>
          <w:rFonts w:ascii="Century Gothic" w:eastAsia="Century Gothic" w:hAnsi="Century Gothic" w:cs="Century Gothic"/>
          <w:spacing w:val="1"/>
          <w:sz w:val="18"/>
        </w:rPr>
        <w:t>m</w:t>
      </w:r>
      <w:r w:rsidRPr="00160813">
        <w:rPr>
          <w:rFonts w:ascii="Century Gothic" w:eastAsia="Century Gothic" w:hAnsi="Century Gothic" w:cs="Century Gothic"/>
          <w:sz w:val="18"/>
        </w:rPr>
        <w:t>e</w:t>
      </w:r>
      <w:r w:rsidRPr="00160813">
        <w:rPr>
          <w:rFonts w:ascii="Century Gothic" w:eastAsia="Century Gothic" w:hAnsi="Century Gothic" w:cs="Century Gothic"/>
          <w:spacing w:val="1"/>
          <w:sz w:val="18"/>
        </w:rPr>
        <w:t>n</w:t>
      </w:r>
      <w:r w:rsidRPr="00160813">
        <w:rPr>
          <w:rFonts w:ascii="Century Gothic" w:eastAsia="Century Gothic" w:hAnsi="Century Gothic" w:cs="Century Gothic"/>
          <w:sz w:val="18"/>
        </w:rPr>
        <w:t>ded</w:t>
      </w:r>
      <w:r w:rsidRPr="00160813">
        <w:rPr>
          <w:rFonts w:ascii="Century Gothic" w:eastAsia="Century Gothic" w:hAnsi="Century Gothic" w:cs="Century Gothic"/>
          <w:spacing w:val="-3"/>
          <w:sz w:val="18"/>
        </w:rPr>
        <w:t xml:space="preserve"> </w:t>
      </w:r>
      <w:r w:rsidRPr="00160813">
        <w:rPr>
          <w:rFonts w:ascii="Century Gothic" w:eastAsia="Century Gothic" w:hAnsi="Century Gothic" w:cs="Century Gothic"/>
          <w:sz w:val="18"/>
        </w:rPr>
        <w:t>fr</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z w:val="18"/>
        </w:rPr>
        <w:t>m</w:t>
      </w:r>
      <w:r w:rsidRPr="00160813">
        <w:rPr>
          <w:rFonts w:ascii="Century Gothic" w:eastAsia="Century Gothic" w:hAnsi="Century Gothic" w:cs="Century Gothic"/>
          <w:spacing w:val="8"/>
          <w:sz w:val="18"/>
        </w:rPr>
        <w:t xml:space="preserve"> </w:t>
      </w:r>
      <w:r w:rsidR="00696F59" w:rsidRPr="00160813">
        <w:rPr>
          <w:rFonts w:ascii="Century Gothic" w:eastAsia="Century Gothic" w:hAnsi="Century Gothic" w:cs="Century Gothic"/>
          <w:sz w:val="18"/>
        </w:rPr>
        <w:t>m</w:t>
      </w:r>
      <w:r w:rsidR="00696F59" w:rsidRPr="00160813">
        <w:rPr>
          <w:rFonts w:ascii="Century Gothic" w:eastAsia="Century Gothic" w:hAnsi="Century Gothic" w:cs="Century Gothic"/>
          <w:spacing w:val="1"/>
          <w:sz w:val="18"/>
        </w:rPr>
        <w:t>i</w:t>
      </w:r>
      <w:r w:rsidR="00696F59" w:rsidRPr="00160813">
        <w:rPr>
          <w:rFonts w:ascii="Century Gothic" w:eastAsia="Century Gothic" w:hAnsi="Century Gothic" w:cs="Century Gothic"/>
          <w:sz w:val="18"/>
        </w:rPr>
        <w:t>d</w:t>
      </w:r>
      <w:r w:rsidR="00696F59" w:rsidRPr="00160813">
        <w:rPr>
          <w:rFonts w:ascii="Century Gothic" w:eastAsia="Century Gothic" w:hAnsi="Century Gothic" w:cs="Century Gothic"/>
          <w:spacing w:val="6"/>
          <w:sz w:val="18"/>
        </w:rPr>
        <w:t>-</w:t>
      </w:r>
      <w:r w:rsidR="00696F59" w:rsidRPr="00160813">
        <w:rPr>
          <w:rFonts w:ascii="Century Gothic" w:eastAsia="Century Gothic" w:hAnsi="Century Gothic" w:cs="Century Gothic"/>
          <w:sz w:val="18"/>
        </w:rPr>
        <w:t>J</w:t>
      </w:r>
      <w:r w:rsidR="00696F59" w:rsidRPr="00160813">
        <w:rPr>
          <w:rFonts w:ascii="Century Gothic" w:eastAsia="Century Gothic" w:hAnsi="Century Gothic" w:cs="Century Gothic"/>
          <w:spacing w:val="1"/>
          <w:sz w:val="18"/>
        </w:rPr>
        <w:t>an</w:t>
      </w:r>
      <w:r w:rsidR="00696F59" w:rsidRPr="00160813">
        <w:rPr>
          <w:rFonts w:ascii="Century Gothic" w:eastAsia="Century Gothic" w:hAnsi="Century Gothic" w:cs="Century Gothic"/>
          <w:spacing w:val="-1"/>
          <w:sz w:val="18"/>
        </w:rPr>
        <w:t>u</w:t>
      </w:r>
      <w:r w:rsidR="00696F59" w:rsidRPr="00160813">
        <w:rPr>
          <w:rFonts w:ascii="Century Gothic" w:eastAsia="Century Gothic" w:hAnsi="Century Gothic" w:cs="Century Gothic"/>
          <w:spacing w:val="1"/>
          <w:sz w:val="18"/>
        </w:rPr>
        <w:t>a</w:t>
      </w:r>
      <w:r w:rsidR="00696F59" w:rsidRPr="00160813">
        <w:rPr>
          <w:rFonts w:ascii="Century Gothic" w:eastAsia="Century Gothic" w:hAnsi="Century Gothic" w:cs="Century Gothic"/>
          <w:sz w:val="18"/>
        </w:rPr>
        <w:t>ry</w:t>
      </w:r>
      <w:r w:rsidRPr="00160813">
        <w:rPr>
          <w:rFonts w:ascii="Century Gothic" w:eastAsia="Century Gothic" w:hAnsi="Century Gothic" w:cs="Century Gothic"/>
          <w:spacing w:val="2"/>
          <w:sz w:val="18"/>
        </w:rPr>
        <w:t xml:space="preserve"> t</w:t>
      </w:r>
      <w:r w:rsidRPr="00160813">
        <w:rPr>
          <w:rFonts w:ascii="Century Gothic" w:eastAsia="Century Gothic" w:hAnsi="Century Gothic" w:cs="Century Gothic"/>
          <w:spacing w:val="1"/>
          <w:sz w:val="18"/>
        </w:rPr>
        <w:t>h</w:t>
      </w:r>
      <w:r w:rsidRPr="00160813">
        <w:rPr>
          <w:rFonts w:ascii="Century Gothic" w:eastAsia="Century Gothic" w:hAnsi="Century Gothic" w:cs="Century Gothic"/>
          <w:sz w:val="18"/>
        </w:rPr>
        <w:t>r</w:t>
      </w:r>
      <w:r w:rsidRPr="00160813">
        <w:rPr>
          <w:rFonts w:ascii="Century Gothic" w:eastAsia="Century Gothic" w:hAnsi="Century Gothic" w:cs="Century Gothic"/>
          <w:spacing w:val="-1"/>
          <w:sz w:val="18"/>
        </w:rPr>
        <w:t>ou</w:t>
      </w:r>
      <w:r w:rsidRPr="00160813">
        <w:rPr>
          <w:rFonts w:ascii="Century Gothic" w:eastAsia="Century Gothic" w:hAnsi="Century Gothic" w:cs="Century Gothic"/>
          <w:sz w:val="18"/>
        </w:rPr>
        <w:t>gh</w:t>
      </w:r>
      <w:r w:rsidRPr="00160813">
        <w:rPr>
          <w:rFonts w:ascii="Century Gothic" w:eastAsia="Century Gothic" w:hAnsi="Century Gothic" w:cs="Century Gothic"/>
          <w:spacing w:val="2"/>
          <w:sz w:val="18"/>
        </w:rPr>
        <w:t xml:space="preserve"> t</w:t>
      </w:r>
      <w:r w:rsidRPr="00160813">
        <w:rPr>
          <w:rFonts w:ascii="Century Gothic" w:eastAsia="Century Gothic" w:hAnsi="Century Gothic" w:cs="Century Gothic"/>
          <w:sz w:val="18"/>
        </w:rPr>
        <w:t>o</w:t>
      </w:r>
      <w:r w:rsidRPr="00160813">
        <w:rPr>
          <w:rFonts w:ascii="Century Gothic" w:eastAsia="Century Gothic" w:hAnsi="Century Gothic" w:cs="Century Gothic"/>
          <w:spacing w:val="9"/>
          <w:sz w:val="18"/>
        </w:rPr>
        <w:t xml:space="preserve"> </w:t>
      </w:r>
      <w:r w:rsidR="00696F59" w:rsidRPr="00160813">
        <w:rPr>
          <w:rFonts w:ascii="Century Gothic" w:eastAsia="Century Gothic" w:hAnsi="Century Gothic" w:cs="Century Gothic"/>
          <w:sz w:val="18"/>
        </w:rPr>
        <w:t>m</w:t>
      </w:r>
      <w:r w:rsidR="00696F59" w:rsidRPr="00160813">
        <w:rPr>
          <w:rFonts w:ascii="Century Gothic" w:eastAsia="Century Gothic" w:hAnsi="Century Gothic" w:cs="Century Gothic"/>
          <w:spacing w:val="1"/>
          <w:sz w:val="18"/>
        </w:rPr>
        <w:t>i</w:t>
      </w:r>
      <w:r w:rsidR="00696F59" w:rsidRPr="00160813">
        <w:rPr>
          <w:rFonts w:ascii="Century Gothic" w:eastAsia="Century Gothic" w:hAnsi="Century Gothic" w:cs="Century Gothic"/>
          <w:sz w:val="18"/>
        </w:rPr>
        <w:t>d</w:t>
      </w:r>
      <w:r w:rsidR="00696F59" w:rsidRPr="00160813">
        <w:rPr>
          <w:rFonts w:ascii="Century Gothic" w:eastAsia="Century Gothic" w:hAnsi="Century Gothic" w:cs="Century Gothic"/>
          <w:spacing w:val="6"/>
          <w:sz w:val="18"/>
        </w:rPr>
        <w:t>-</w:t>
      </w:r>
      <w:r w:rsidR="00696F59" w:rsidRPr="00160813">
        <w:rPr>
          <w:rFonts w:ascii="Century Gothic" w:eastAsia="Century Gothic" w:hAnsi="Century Gothic" w:cs="Century Gothic"/>
          <w:spacing w:val="2"/>
          <w:sz w:val="18"/>
        </w:rPr>
        <w:t>M</w:t>
      </w:r>
      <w:r w:rsidR="00696F59" w:rsidRPr="00160813">
        <w:rPr>
          <w:rFonts w:ascii="Century Gothic" w:eastAsia="Century Gothic" w:hAnsi="Century Gothic" w:cs="Century Gothic"/>
          <w:spacing w:val="1"/>
          <w:sz w:val="18"/>
        </w:rPr>
        <w:t>a</w:t>
      </w:r>
      <w:r w:rsidR="00696F59" w:rsidRPr="00160813">
        <w:rPr>
          <w:rFonts w:ascii="Century Gothic" w:eastAsia="Century Gothic" w:hAnsi="Century Gothic" w:cs="Century Gothic"/>
          <w:sz w:val="18"/>
        </w:rPr>
        <w:t>r</w:t>
      </w:r>
      <w:r w:rsidR="00696F59" w:rsidRPr="00160813">
        <w:rPr>
          <w:rFonts w:ascii="Century Gothic" w:eastAsia="Century Gothic" w:hAnsi="Century Gothic" w:cs="Century Gothic"/>
          <w:spacing w:val="1"/>
          <w:sz w:val="18"/>
        </w:rPr>
        <w:t>c</w:t>
      </w:r>
      <w:r w:rsidR="00696F59" w:rsidRPr="00160813">
        <w:rPr>
          <w:rFonts w:ascii="Century Gothic" w:eastAsia="Century Gothic" w:hAnsi="Century Gothic" w:cs="Century Gothic"/>
          <w:sz w:val="18"/>
        </w:rPr>
        <w:t>h</w:t>
      </w:r>
      <w:r w:rsidRPr="00160813">
        <w:rPr>
          <w:rFonts w:ascii="Century Gothic" w:eastAsia="Century Gothic" w:hAnsi="Century Gothic" w:cs="Century Gothic"/>
          <w:spacing w:val="4"/>
          <w:sz w:val="18"/>
        </w:rPr>
        <w:t xml:space="preserve"> </w:t>
      </w:r>
      <w:r w:rsidRPr="00160813">
        <w:rPr>
          <w:rFonts w:ascii="Century Gothic" w:eastAsia="Century Gothic" w:hAnsi="Century Gothic" w:cs="Century Gothic"/>
          <w:sz w:val="18"/>
        </w:rPr>
        <w:t>d</w:t>
      </w:r>
      <w:r w:rsidRPr="00160813">
        <w:rPr>
          <w:rFonts w:ascii="Century Gothic" w:eastAsia="Century Gothic" w:hAnsi="Century Gothic" w:cs="Century Gothic"/>
          <w:spacing w:val="-1"/>
          <w:sz w:val="18"/>
        </w:rPr>
        <w:t>u</w:t>
      </w:r>
      <w:r w:rsidRPr="00160813">
        <w:rPr>
          <w:rFonts w:ascii="Century Gothic" w:eastAsia="Century Gothic" w:hAnsi="Century Gothic" w:cs="Century Gothic"/>
          <w:sz w:val="18"/>
        </w:rPr>
        <w:t>e</w:t>
      </w:r>
      <w:r w:rsidRPr="00160813">
        <w:rPr>
          <w:rFonts w:ascii="Century Gothic" w:eastAsia="Century Gothic" w:hAnsi="Century Gothic" w:cs="Century Gothic"/>
          <w:spacing w:val="6"/>
          <w:sz w:val="18"/>
        </w:rPr>
        <w:t xml:space="preserve"> </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z w:val="18"/>
        </w:rPr>
        <w:t>o</w:t>
      </w:r>
      <w:r w:rsidRPr="00160813">
        <w:rPr>
          <w:rFonts w:ascii="Century Gothic" w:eastAsia="Century Gothic" w:hAnsi="Century Gothic" w:cs="Century Gothic"/>
          <w:spacing w:val="7"/>
          <w:sz w:val="18"/>
        </w:rPr>
        <w:t xml:space="preserve"> </w:t>
      </w:r>
      <w:r w:rsidRPr="00160813">
        <w:rPr>
          <w:rFonts w:ascii="Century Gothic" w:eastAsia="Century Gothic" w:hAnsi="Century Gothic" w:cs="Century Gothic"/>
          <w:sz w:val="18"/>
        </w:rPr>
        <w:t>a r</w:t>
      </w:r>
      <w:r w:rsidRPr="00160813">
        <w:rPr>
          <w:rFonts w:ascii="Century Gothic" w:eastAsia="Century Gothic" w:hAnsi="Century Gothic" w:cs="Century Gothic"/>
          <w:spacing w:val="1"/>
          <w:sz w:val="18"/>
        </w:rPr>
        <w:t>i</w:t>
      </w:r>
      <w:r w:rsidRPr="00160813">
        <w:rPr>
          <w:rFonts w:ascii="Century Gothic" w:eastAsia="Century Gothic" w:hAnsi="Century Gothic" w:cs="Century Gothic"/>
          <w:sz w:val="18"/>
        </w:rPr>
        <w:t>sk</w:t>
      </w:r>
      <w:r w:rsidRPr="00160813">
        <w:rPr>
          <w:rFonts w:ascii="Century Gothic" w:eastAsia="Century Gothic" w:hAnsi="Century Gothic" w:cs="Century Gothic"/>
          <w:spacing w:val="-3"/>
          <w:sz w:val="18"/>
        </w:rPr>
        <w:t xml:space="preserve"> </w:t>
      </w:r>
      <w:r w:rsidRPr="00160813">
        <w:rPr>
          <w:rFonts w:ascii="Century Gothic" w:eastAsia="Century Gothic" w:hAnsi="Century Gothic" w:cs="Century Gothic"/>
          <w:sz w:val="18"/>
        </w:rPr>
        <w:t>of</w:t>
      </w:r>
      <w:r w:rsidRPr="00160813">
        <w:rPr>
          <w:rFonts w:ascii="Century Gothic" w:eastAsia="Century Gothic" w:hAnsi="Century Gothic" w:cs="Century Gothic"/>
          <w:spacing w:val="-3"/>
          <w:sz w:val="18"/>
        </w:rPr>
        <w:t xml:space="preserve"> </w:t>
      </w:r>
      <w:r w:rsidRPr="00160813">
        <w:rPr>
          <w:rFonts w:ascii="Century Gothic" w:eastAsia="Century Gothic" w:hAnsi="Century Gothic" w:cs="Century Gothic"/>
          <w:spacing w:val="1"/>
          <w:sz w:val="18"/>
        </w:rPr>
        <w:t>c</w:t>
      </w:r>
      <w:r w:rsidRPr="00160813">
        <w:rPr>
          <w:rFonts w:ascii="Century Gothic" w:eastAsia="Century Gothic" w:hAnsi="Century Gothic" w:cs="Century Gothic"/>
          <w:spacing w:val="-1"/>
          <w:sz w:val="18"/>
        </w:rPr>
        <w:t>y</w:t>
      </w:r>
      <w:r w:rsidRPr="00160813">
        <w:rPr>
          <w:rFonts w:ascii="Century Gothic" w:eastAsia="Century Gothic" w:hAnsi="Century Gothic" w:cs="Century Gothic"/>
          <w:spacing w:val="1"/>
          <w:sz w:val="18"/>
        </w:rPr>
        <w:t>c</w:t>
      </w:r>
      <w:r w:rsidRPr="00160813">
        <w:rPr>
          <w:rFonts w:ascii="Century Gothic" w:eastAsia="Century Gothic" w:hAnsi="Century Gothic" w:cs="Century Gothic"/>
          <w:spacing w:val="3"/>
          <w:sz w:val="18"/>
        </w:rPr>
        <w:t>l</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pacing w:val="1"/>
          <w:sz w:val="18"/>
        </w:rPr>
        <w:t>n</w:t>
      </w:r>
      <w:r w:rsidRPr="00160813">
        <w:rPr>
          <w:rFonts w:ascii="Century Gothic" w:eastAsia="Century Gothic" w:hAnsi="Century Gothic" w:cs="Century Gothic"/>
          <w:sz w:val="18"/>
        </w:rPr>
        <w:t>es</w:t>
      </w:r>
      <w:r w:rsidRPr="00160813">
        <w:rPr>
          <w:rFonts w:ascii="Century Gothic" w:eastAsia="Century Gothic" w:hAnsi="Century Gothic" w:cs="Century Gothic"/>
          <w:spacing w:val="-9"/>
          <w:sz w:val="18"/>
        </w:rPr>
        <w:t xml:space="preserve"> </w:t>
      </w:r>
      <w:r w:rsidRPr="00160813">
        <w:rPr>
          <w:rFonts w:ascii="Century Gothic" w:eastAsia="Century Gothic" w:hAnsi="Century Gothic" w:cs="Century Gothic"/>
          <w:sz w:val="18"/>
        </w:rPr>
        <w:t>in</w:t>
      </w:r>
      <w:r w:rsidRPr="00160813">
        <w:rPr>
          <w:rFonts w:ascii="Century Gothic" w:eastAsia="Century Gothic" w:hAnsi="Century Gothic" w:cs="Century Gothic"/>
          <w:spacing w:val="-1"/>
          <w:sz w:val="18"/>
        </w:rPr>
        <w:t xml:space="preserve"> </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pacing w:val="1"/>
          <w:sz w:val="18"/>
        </w:rPr>
        <w:t>h</w:t>
      </w:r>
      <w:r w:rsidRPr="00160813">
        <w:rPr>
          <w:rFonts w:ascii="Century Gothic" w:eastAsia="Century Gothic" w:hAnsi="Century Gothic" w:cs="Century Gothic"/>
          <w:sz w:val="18"/>
        </w:rPr>
        <w:t>e</w:t>
      </w:r>
      <w:r w:rsidRPr="00160813">
        <w:rPr>
          <w:rFonts w:ascii="Century Gothic" w:eastAsia="Century Gothic" w:hAnsi="Century Gothic" w:cs="Century Gothic"/>
          <w:spacing w:val="-3"/>
          <w:sz w:val="18"/>
        </w:rPr>
        <w:t xml:space="preserve"> </w:t>
      </w:r>
      <w:r w:rsidRPr="001625FE">
        <w:rPr>
          <w:rFonts w:ascii="Century Gothic" w:eastAsia="Century Gothic" w:hAnsi="Century Gothic" w:cs="Century Gothic"/>
          <w:spacing w:val="1"/>
          <w:sz w:val="18"/>
        </w:rPr>
        <w:t>n</w:t>
      </w:r>
      <w:r w:rsidRPr="001625FE">
        <w:rPr>
          <w:rFonts w:ascii="Century Gothic" w:eastAsia="Century Gothic" w:hAnsi="Century Gothic" w:cs="Century Gothic"/>
          <w:spacing w:val="-1"/>
          <w:sz w:val="18"/>
        </w:rPr>
        <w:t>o</w:t>
      </w:r>
      <w:r w:rsidRPr="001625FE">
        <w:rPr>
          <w:rFonts w:ascii="Century Gothic" w:eastAsia="Century Gothic" w:hAnsi="Century Gothic" w:cs="Century Gothic"/>
          <w:sz w:val="18"/>
        </w:rPr>
        <w:t>r</w:t>
      </w:r>
      <w:r w:rsidR="001625FE">
        <w:rPr>
          <w:rFonts w:ascii="Century Gothic" w:eastAsia="Century Gothic" w:hAnsi="Century Gothic" w:cs="Century Gothic"/>
          <w:sz w:val="18"/>
        </w:rPr>
        <w:t>t</w:t>
      </w:r>
      <w:r w:rsidR="00C6711F" w:rsidRPr="001625FE">
        <w:rPr>
          <w:rFonts w:ascii="Century Gothic" w:eastAsia="Century Gothic" w:hAnsi="Century Gothic" w:cs="Century Gothic"/>
          <w:sz w:val="18"/>
        </w:rPr>
        <w:t>h.</w:t>
      </w:r>
    </w:p>
    <w:p w14:paraId="1B2835B8" w14:textId="77777777" w:rsidR="00C6711F" w:rsidRDefault="00C6711F" w:rsidP="00F77BE2">
      <w:pPr>
        <w:spacing w:line="240" w:lineRule="exact"/>
        <w:ind w:right="66"/>
        <w:rPr>
          <w:rFonts w:ascii="Century Gothic" w:eastAsia="Century Gothic" w:hAnsi="Century Gothic" w:cs="Century Gothic"/>
        </w:rPr>
      </w:pPr>
    </w:p>
    <w:p w14:paraId="70A187B1" w14:textId="77777777" w:rsidR="000E2F3A" w:rsidRDefault="000E2F3A" w:rsidP="00F77BE2">
      <w:pPr>
        <w:spacing w:line="240" w:lineRule="exact"/>
        <w:ind w:right="66"/>
        <w:rPr>
          <w:rFonts w:ascii="Century Gothic" w:eastAsia="Century Gothic" w:hAnsi="Century Gothic" w:cs="Century Gothic"/>
        </w:rPr>
      </w:pPr>
    </w:p>
    <w:p w14:paraId="7FDF85D0" w14:textId="77777777" w:rsidR="00C6711F" w:rsidRPr="008116AC" w:rsidRDefault="00C6711F" w:rsidP="00F77BE2">
      <w:pPr>
        <w:pStyle w:val="Heading1"/>
        <w:ind w:right="66"/>
        <w:jc w:val="center"/>
        <w:rPr>
          <w:rFonts w:ascii="Century Gothic" w:hAnsi="Century Gothic"/>
          <w:sz w:val="22"/>
          <w:szCs w:val="18"/>
        </w:rPr>
      </w:pPr>
      <w:r w:rsidRPr="008116AC">
        <w:rPr>
          <w:rFonts w:ascii="Century Gothic" w:hAnsi="Century Gothic"/>
          <w:sz w:val="22"/>
          <w:szCs w:val="18"/>
        </w:rPr>
        <w:t>ITINERARY</w:t>
      </w:r>
    </w:p>
    <w:p w14:paraId="3D1D67C9" w14:textId="77777777" w:rsidR="00C6711F" w:rsidRPr="00BC6A27" w:rsidRDefault="00C6711F" w:rsidP="00F77BE2">
      <w:pPr>
        <w:tabs>
          <w:tab w:val="left" w:pos="3600"/>
        </w:tabs>
        <w:ind w:right="66"/>
        <w:jc w:val="center"/>
        <w:rPr>
          <w:rFonts w:ascii="Century Gothic" w:hAnsi="Century Gothic"/>
          <w:sz w:val="18"/>
        </w:rPr>
      </w:pPr>
      <w:r w:rsidRPr="00BC6A27">
        <w:rPr>
          <w:rFonts w:ascii="Century Gothic" w:hAnsi="Century Gothic"/>
          <w:b/>
          <w:sz w:val="18"/>
        </w:rPr>
        <w:t>B</w:t>
      </w:r>
      <w:r w:rsidRPr="00BC6A27">
        <w:rPr>
          <w:rFonts w:ascii="Century Gothic" w:hAnsi="Century Gothic"/>
          <w:sz w:val="18"/>
        </w:rPr>
        <w:t xml:space="preserve"> = Breakfast       </w:t>
      </w:r>
      <w:r w:rsidRPr="00BC6A27">
        <w:rPr>
          <w:rFonts w:ascii="Century Gothic" w:hAnsi="Century Gothic"/>
          <w:b/>
          <w:sz w:val="18"/>
        </w:rPr>
        <w:t xml:space="preserve">L </w:t>
      </w:r>
      <w:r w:rsidRPr="00BC6A27">
        <w:rPr>
          <w:rFonts w:ascii="Century Gothic" w:hAnsi="Century Gothic"/>
          <w:sz w:val="18"/>
        </w:rPr>
        <w:t xml:space="preserve">= Lunch      </w:t>
      </w:r>
      <w:r w:rsidRPr="00BC6A27">
        <w:rPr>
          <w:rFonts w:ascii="Century Gothic" w:hAnsi="Century Gothic"/>
          <w:b/>
          <w:sz w:val="18"/>
        </w:rPr>
        <w:t>D</w:t>
      </w:r>
      <w:r w:rsidRPr="00BC6A27">
        <w:rPr>
          <w:rFonts w:ascii="Century Gothic" w:hAnsi="Century Gothic"/>
          <w:sz w:val="18"/>
        </w:rPr>
        <w:t xml:space="preserve"> = Dinner</w:t>
      </w:r>
    </w:p>
    <w:p w14:paraId="2C23612A" w14:textId="77777777" w:rsidR="00C6711F" w:rsidRDefault="00C6711F" w:rsidP="00F77BE2">
      <w:pPr>
        <w:spacing w:before="22"/>
        <w:ind w:right="66"/>
        <w:jc w:val="both"/>
        <w:rPr>
          <w:rFonts w:ascii="Century Gothic" w:eastAsia="Century Gothic" w:hAnsi="Century Gothic" w:cs="Century Gothic"/>
          <w:b/>
        </w:rPr>
      </w:pPr>
    </w:p>
    <w:tbl>
      <w:tblPr>
        <w:tblStyle w:val="TableGrid"/>
        <w:tblW w:w="9356" w:type="dxa"/>
        <w:tblInd w:w="-5" w:type="dxa"/>
        <w:tblLook w:val="04A0" w:firstRow="1" w:lastRow="0" w:firstColumn="1" w:lastColumn="0" w:noHBand="0" w:noVBand="1"/>
      </w:tblPr>
      <w:tblGrid>
        <w:gridCol w:w="9356"/>
      </w:tblGrid>
      <w:tr w:rsidR="00C6711F" w14:paraId="69947C8B" w14:textId="77777777" w:rsidTr="00DF4EB3">
        <w:tc>
          <w:tcPr>
            <w:tcW w:w="9356" w:type="dxa"/>
          </w:tcPr>
          <w:p w14:paraId="6453453F" w14:textId="77777777" w:rsidR="00C6711F" w:rsidRPr="00DA5868" w:rsidRDefault="00C6711F" w:rsidP="00DF4EB3">
            <w:pPr>
              <w:pStyle w:val="Heading2"/>
              <w:widowControl w:val="0"/>
              <w:tabs>
                <w:tab w:val="left" w:pos="6912"/>
              </w:tabs>
              <w:adjustRightInd w:val="0"/>
              <w:spacing w:before="0" w:after="0"/>
              <w:ind w:left="1008" w:hanging="1008"/>
              <w:jc w:val="both"/>
              <w:textAlignment w:val="baseline"/>
              <w:rPr>
                <w:rFonts w:ascii="Century Gothic" w:eastAsia="Century Gothic" w:hAnsi="Century Gothic" w:cs="Century Gothic"/>
              </w:rPr>
            </w:pPr>
            <w:r w:rsidRPr="00DF4EB3">
              <w:rPr>
                <w:rFonts w:ascii="Century Gothic" w:eastAsia="Times New Roman" w:hAnsi="Century Gothic" w:cs="Times New Roman"/>
                <w:i w:val="0"/>
                <w:iCs w:val="0"/>
                <w:sz w:val="20"/>
                <w:szCs w:val="18"/>
                <w:lang w:val="en-GB"/>
              </w:rPr>
              <w:t>DAY 1: ARRIVAL TO NOSY BE</w:t>
            </w:r>
          </w:p>
        </w:tc>
      </w:tr>
    </w:tbl>
    <w:p w14:paraId="007AC79A" w14:textId="77777777" w:rsidR="00C6711F" w:rsidRPr="00DF4EB3" w:rsidRDefault="00C6711F" w:rsidP="00DF4EB3">
      <w:pPr>
        <w:widowControl w:val="0"/>
        <w:suppressAutoHyphens/>
        <w:adjustRightInd w:val="0"/>
        <w:spacing w:before="48"/>
        <w:jc w:val="both"/>
        <w:textAlignment w:val="baseline"/>
        <w:rPr>
          <w:rFonts w:ascii="Century Gothic" w:hAnsi="Century Gothic"/>
          <w:sz w:val="18"/>
          <w:szCs w:val="18"/>
          <w:lang w:val="en-GB"/>
        </w:rPr>
      </w:pPr>
      <w:r w:rsidRPr="00DF4EB3">
        <w:rPr>
          <w:rFonts w:ascii="Century Gothic" w:hAnsi="Century Gothic"/>
          <w:sz w:val="18"/>
          <w:szCs w:val="18"/>
          <w:lang w:val="en-GB"/>
        </w:rPr>
        <w:t xml:space="preserve">You will be met and transferred on arrival in Nosy Be to the Vanila </w:t>
      </w:r>
      <w:r w:rsidR="0022444D" w:rsidRPr="00DF4EB3">
        <w:rPr>
          <w:rFonts w:ascii="Century Gothic" w:hAnsi="Century Gothic"/>
          <w:sz w:val="18"/>
          <w:szCs w:val="18"/>
          <w:lang w:val="en-GB"/>
        </w:rPr>
        <w:t>H</w:t>
      </w:r>
      <w:r w:rsidRPr="00DF4EB3">
        <w:rPr>
          <w:rFonts w:ascii="Century Gothic" w:hAnsi="Century Gothic"/>
          <w:sz w:val="18"/>
          <w:szCs w:val="18"/>
          <w:lang w:val="en-GB"/>
        </w:rPr>
        <w:t xml:space="preserve">otel, set along the white sandy beach on the west coast of Nosy Be. </w:t>
      </w:r>
      <w:r w:rsidR="006E5A66" w:rsidRPr="00DF4EB3">
        <w:rPr>
          <w:rFonts w:ascii="Century Gothic" w:hAnsi="Century Gothic"/>
          <w:sz w:val="18"/>
          <w:szCs w:val="18"/>
          <w:lang w:val="en-GB"/>
        </w:rPr>
        <w:t>A</w:t>
      </w:r>
      <w:r w:rsidRPr="00DF4EB3">
        <w:rPr>
          <w:rFonts w:ascii="Century Gothic" w:hAnsi="Century Gothic"/>
          <w:sz w:val="18"/>
          <w:szCs w:val="18"/>
          <w:lang w:val="en-GB"/>
        </w:rPr>
        <w:t>lso known as Nosy Manitra -</w:t>
      </w:r>
      <w:r w:rsidR="00315CCC" w:rsidRPr="00DF4EB3">
        <w:rPr>
          <w:rFonts w:ascii="Century Gothic" w:hAnsi="Century Gothic"/>
          <w:sz w:val="18"/>
          <w:szCs w:val="18"/>
          <w:lang w:val="en-GB"/>
        </w:rPr>
        <w:t xml:space="preserve"> </w:t>
      </w:r>
      <w:r w:rsidRPr="00DF4EB3">
        <w:rPr>
          <w:rFonts w:ascii="Century Gothic" w:hAnsi="Century Gothic"/>
          <w:sz w:val="18"/>
          <w:szCs w:val="18"/>
          <w:lang w:val="en-GB"/>
        </w:rPr>
        <w:t xml:space="preserve">"The scented Island”, brings about fragrances of </w:t>
      </w:r>
      <w:r w:rsidR="00315CCC" w:rsidRPr="00DF4EB3">
        <w:rPr>
          <w:rFonts w:ascii="Century Gothic" w:hAnsi="Century Gothic"/>
          <w:sz w:val="18"/>
          <w:szCs w:val="18"/>
          <w:lang w:val="en-GB"/>
        </w:rPr>
        <w:t>y</w:t>
      </w:r>
      <w:r w:rsidRPr="00DF4EB3">
        <w:rPr>
          <w:rFonts w:ascii="Century Gothic" w:hAnsi="Century Gothic"/>
          <w:sz w:val="18"/>
          <w:szCs w:val="18"/>
          <w:lang w:val="en-GB"/>
        </w:rPr>
        <w:t xml:space="preserve">lang </w:t>
      </w:r>
      <w:r w:rsidR="00315CCC" w:rsidRPr="00DF4EB3">
        <w:rPr>
          <w:rFonts w:ascii="Century Gothic" w:hAnsi="Century Gothic"/>
          <w:sz w:val="18"/>
          <w:szCs w:val="18"/>
          <w:lang w:val="en-GB"/>
        </w:rPr>
        <w:t>y</w:t>
      </w:r>
      <w:r w:rsidRPr="00DF4EB3">
        <w:rPr>
          <w:rFonts w:ascii="Century Gothic" w:hAnsi="Century Gothic"/>
          <w:sz w:val="18"/>
          <w:szCs w:val="18"/>
          <w:lang w:val="en-GB"/>
        </w:rPr>
        <w:t xml:space="preserve">lang, </w:t>
      </w:r>
      <w:r w:rsidR="00315CCC" w:rsidRPr="00DF4EB3">
        <w:rPr>
          <w:rFonts w:ascii="Century Gothic" w:hAnsi="Century Gothic"/>
          <w:sz w:val="18"/>
          <w:szCs w:val="18"/>
          <w:lang w:val="en-GB"/>
        </w:rPr>
        <w:t>f</w:t>
      </w:r>
      <w:r w:rsidRPr="00DF4EB3">
        <w:rPr>
          <w:rFonts w:ascii="Century Gothic" w:hAnsi="Century Gothic"/>
          <w:sz w:val="18"/>
          <w:szCs w:val="18"/>
          <w:lang w:val="en-GB"/>
        </w:rPr>
        <w:t xml:space="preserve">rangipani, </w:t>
      </w:r>
      <w:r w:rsidR="00315CCC" w:rsidRPr="00DF4EB3">
        <w:rPr>
          <w:rFonts w:ascii="Century Gothic" w:hAnsi="Century Gothic"/>
          <w:sz w:val="18"/>
          <w:szCs w:val="18"/>
          <w:lang w:val="en-GB"/>
        </w:rPr>
        <w:t>v</w:t>
      </w:r>
      <w:r w:rsidRPr="00DF4EB3">
        <w:rPr>
          <w:rFonts w:ascii="Century Gothic" w:hAnsi="Century Gothic"/>
          <w:sz w:val="18"/>
          <w:szCs w:val="18"/>
          <w:lang w:val="en-GB"/>
        </w:rPr>
        <w:t xml:space="preserve">anilla, cocoa, cinnamon and sugar cane. As one of the most popular destinations in Madagascar, Nosy Be has much to offer the visitor: beautiful beaches, views from the peak of Mont Passot, scuba diving and a visit to the </w:t>
      </w:r>
      <w:r w:rsidR="00315CCC" w:rsidRPr="00DF4EB3">
        <w:rPr>
          <w:rFonts w:ascii="Century Gothic" w:hAnsi="Century Gothic"/>
          <w:sz w:val="18"/>
          <w:szCs w:val="18"/>
          <w:lang w:val="en-GB"/>
        </w:rPr>
        <w:t>y</w:t>
      </w:r>
      <w:r w:rsidRPr="00DF4EB3">
        <w:rPr>
          <w:rFonts w:ascii="Century Gothic" w:hAnsi="Century Gothic"/>
          <w:sz w:val="18"/>
          <w:szCs w:val="18"/>
          <w:lang w:val="en-GB"/>
        </w:rPr>
        <w:t xml:space="preserve">lang </w:t>
      </w:r>
      <w:r w:rsidR="00315CCC" w:rsidRPr="00DF4EB3">
        <w:rPr>
          <w:rFonts w:ascii="Century Gothic" w:hAnsi="Century Gothic"/>
          <w:sz w:val="18"/>
          <w:szCs w:val="18"/>
          <w:lang w:val="en-GB"/>
        </w:rPr>
        <w:t>y</w:t>
      </w:r>
      <w:r w:rsidRPr="00DF4EB3">
        <w:rPr>
          <w:rFonts w:ascii="Century Gothic" w:hAnsi="Century Gothic"/>
          <w:sz w:val="18"/>
          <w:szCs w:val="18"/>
          <w:lang w:val="en-GB"/>
        </w:rPr>
        <w:t>lang distillery to name but a few (all optional extras).</w:t>
      </w:r>
    </w:p>
    <w:p w14:paraId="01481007" w14:textId="77777777" w:rsidR="00C6711F" w:rsidRPr="0030699C" w:rsidRDefault="00C6711F" w:rsidP="00F77BE2">
      <w:pPr>
        <w:spacing w:before="11" w:line="240" w:lineRule="exact"/>
        <w:ind w:left="142" w:right="66"/>
        <w:rPr>
          <w:sz w:val="18"/>
          <w:szCs w:val="18"/>
        </w:rPr>
      </w:pPr>
    </w:p>
    <w:p w14:paraId="449B8F0C" w14:textId="77777777" w:rsidR="00C6711F" w:rsidRPr="0030699C" w:rsidRDefault="00C6711F" w:rsidP="00CD0A23">
      <w:pPr>
        <w:ind w:left="2835" w:right="288" w:hanging="2835"/>
        <w:rPr>
          <w:rFonts w:ascii="Century Gothic" w:eastAsia="Century Gothic" w:hAnsi="Century Gothic" w:cs="Century Gothic"/>
          <w:sz w:val="18"/>
          <w:szCs w:val="18"/>
        </w:rPr>
      </w:pPr>
      <w:r w:rsidRPr="0030699C">
        <w:rPr>
          <w:rFonts w:ascii="Century Gothic" w:eastAsia="Century Gothic" w:hAnsi="Century Gothic" w:cs="Century Gothic"/>
          <w:b/>
          <w:spacing w:val="-1"/>
          <w:sz w:val="18"/>
          <w:szCs w:val="18"/>
        </w:rPr>
        <w:t>A</w:t>
      </w:r>
      <w:r w:rsidRPr="0030699C">
        <w:rPr>
          <w:rFonts w:ascii="Century Gothic" w:eastAsia="Century Gothic" w:hAnsi="Century Gothic" w:cs="Century Gothic"/>
          <w:b/>
          <w:sz w:val="18"/>
          <w:szCs w:val="18"/>
        </w:rPr>
        <w:t>c</w:t>
      </w:r>
      <w:r w:rsidRPr="0030699C">
        <w:rPr>
          <w:rFonts w:ascii="Century Gothic" w:eastAsia="Century Gothic" w:hAnsi="Century Gothic" w:cs="Century Gothic"/>
          <w:b/>
          <w:spacing w:val="2"/>
          <w:sz w:val="18"/>
          <w:szCs w:val="18"/>
        </w:rPr>
        <w:t>c</w:t>
      </w:r>
      <w:r w:rsidRPr="0030699C">
        <w:rPr>
          <w:rFonts w:ascii="Century Gothic" w:eastAsia="Century Gothic" w:hAnsi="Century Gothic" w:cs="Century Gothic"/>
          <w:b/>
          <w:sz w:val="18"/>
          <w:szCs w:val="18"/>
        </w:rPr>
        <w:t>om</w:t>
      </w:r>
      <w:r w:rsidRPr="0030699C">
        <w:rPr>
          <w:rFonts w:ascii="Century Gothic" w:eastAsia="Century Gothic" w:hAnsi="Century Gothic" w:cs="Century Gothic"/>
          <w:b/>
          <w:spacing w:val="2"/>
          <w:sz w:val="18"/>
          <w:szCs w:val="18"/>
        </w:rPr>
        <w:t>m</w:t>
      </w:r>
      <w:r w:rsidRPr="0030699C">
        <w:rPr>
          <w:rFonts w:ascii="Century Gothic" w:eastAsia="Century Gothic" w:hAnsi="Century Gothic" w:cs="Century Gothic"/>
          <w:b/>
          <w:sz w:val="18"/>
          <w:szCs w:val="18"/>
        </w:rPr>
        <w:t>od</w:t>
      </w:r>
      <w:r w:rsidRPr="0030699C">
        <w:rPr>
          <w:rFonts w:ascii="Century Gothic" w:eastAsia="Century Gothic" w:hAnsi="Century Gothic" w:cs="Century Gothic"/>
          <w:b/>
          <w:spacing w:val="1"/>
          <w:sz w:val="18"/>
          <w:szCs w:val="18"/>
        </w:rPr>
        <w:t>a</w:t>
      </w:r>
      <w:r w:rsidRPr="0030699C">
        <w:rPr>
          <w:rFonts w:ascii="Century Gothic" w:eastAsia="Century Gothic" w:hAnsi="Century Gothic" w:cs="Century Gothic"/>
          <w:b/>
          <w:sz w:val="18"/>
          <w:szCs w:val="18"/>
        </w:rPr>
        <w:t xml:space="preserve">tion:                 </w:t>
      </w:r>
      <w:r>
        <w:rPr>
          <w:rFonts w:ascii="Century Gothic" w:eastAsia="Century Gothic" w:hAnsi="Century Gothic" w:cs="Century Gothic"/>
          <w:b/>
          <w:sz w:val="18"/>
          <w:szCs w:val="18"/>
        </w:rPr>
        <w:tab/>
      </w:r>
      <w:r w:rsidRPr="0030699C">
        <w:rPr>
          <w:rFonts w:ascii="Century Gothic" w:eastAsia="Century Gothic" w:hAnsi="Century Gothic" w:cs="Century Gothic"/>
          <w:spacing w:val="2"/>
          <w:sz w:val="18"/>
          <w:szCs w:val="18"/>
        </w:rPr>
        <w:t>V</w:t>
      </w:r>
      <w:r w:rsidRPr="0030699C">
        <w:rPr>
          <w:rFonts w:ascii="Century Gothic" w:eastAsia="Century Gothic" w:hAnsi="Century Gothic" w:cs="Century Gothic"/>
          <w:spacing w:val="1"/>
          <w:sz w:val="18"/>
          <w:szCs w:val="18"/>
        </w:rPr>
        <w:t>anil</w:t>
      </w:r>
      <w:r w:rsidRPr="0030699C">
        <w:rPr>
          <w:rFonts w:ascii="Century Gothic" w:eastAsia="Century Gothic" w:hAnsi="Century Gothic" w:cs="Century Gothic"/>
          <w:sz w:val="18"/>
          <w:szCs w:val="18"/>
        </w:rPr>
        <w:t>a</w:t>
      </w:r>
      <w:r w:rsidRPr="0030699C">
        <w:rPr>
          <w:rFonts w:ascii="Century Gothic" w:eastAsia="Century Gothic" w:hAnsi="Century Gothic" w:cs="Century Gothic"/>
          <w:spacing w:val="-5"/>
          <w:sz w:val="18"/>
          <w:szCs w:val="18"/>
        </w:rPr>
        <w:t xml:space="preserve"> </w:t>
      </w:r>
      <w:r w:rsidRPr="0030699C">
        <w:rPr>
          <w:rFonts w:ascii="Century Gothic" w:eastAsia="Century Gothic" w:hAnsi="Century Gothic" w:cs="Century Gothic"/>
          <w:spacing w:val="1"/>
          <w:sz w:val="18"/>
          <w:szCs w:val="18"/>
        </w:rPr>
        <w:t>H</w:t>
      </w:r>
      <w:r w:rsidRPr="0030699C">
        <w:rPr>
          <w:rFonts w:ascii="Century Gothic" w:eastAsia="Century Gothic" w:hAnsi="Century Gothic" w:cs="Century Gothic"/>
          <w:spacing w:val="-3"/>
          <w:sz w:val="18"/>
          <w:szCs w:val="18"/>
        </w:rPr>
        <w:t>o</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z w:val="18"/>
          <w:szCs w:val="18"/>
        </w:rPr>
        <w:t>el</w:t>
      </w:r>
      <w:r w:rsidRPr="0030699C">
        <w:rPr>
          <w:rFonts w:ascii="Century Gothic" w:eastAsia="Century Gothic" w:hAnsi="Century Gothic" w:cs="Century Gothic"/>
          <w:spacing w:val="-2"/>
          <w:sz w:val="18"/>
          <w:szCs w:val="18"/>
        </w:rPr>
        <w:t xml:space="preserve"> (</w:t>
      </w:r>
      <w:r w:rsidRPr="0030699C">
        <w:rPr>
          <w:rFonts w:ascii="Century Gothic" w:eastAsia="Century Gothic" w:hAnsi="Century Gothic" w:cs="Century Gothic"/>
          <w:spacing w:val="-1"/>
          <w:sz w:val="18"/>
          <w:szCs w:val="18"/>
        </w:rPr>
        <w:t>G</w:t>
      </w:r>
      <w:r w:rsidRPr="0030699C">
        <w:rPr>
          <w:rFonts w:ascii="Century Gothic" w:eastAsia="Century Gothic" w:hAnsi="Century Gothic" w:cs="Century Gothic"/>
          <w:spacing w:val="1"/>
          <w:sz w:val="18"/>
          <w:szCs w:val="18"/>
        </w:rPr>
        <w:t>a</w:t>
      </w:r>
      <w:r w:rsidRPr="0030699C">
        <w:rPr>
          <w:rFonts w:ascii="Century Gothic" w:eastAsia="Century Gothic" w:hAnsi="Century Gothic" w:cs="Century Gothic"/>
          <w:sz w:val="18"/>
          <w:szCs w:val="18"/>
        </w:rPr>
        <w:t>rden</w:t>
      </w:r>
      <w:r w:rsidRPr="0030699C">
        <w:rPr>
          <w:rFonts w:ascii="Century Gothic" w:eastAsia="Century Gothic" w:hAnsi="Century Gothic" w:cs="Century Gothic"/>
          <w:spacing w:val="-7"/>
          <w:sz w:val="18"/>
          <w:szCs w:val="18"/>
        </w:rPr>
        <w:t xml:space="preserve"> </w:t>
      </w:r>
      <w:r w:rsidRPr="0030699C">
        <w:rPr>
          <w:rFonts w:ascii="Century Gothic" w:eastAsia="Century Gothic" w:hAnsi="Century Gothic" w:cs="Century Gothic"/>
          <w:spacing w:val="2"/>
          <w:sz w:val="18"/>
          <w:szCs w:val="18"/>
        </w:rPr>
        <w:t>r</w:t>
      </w:r>
      <w:r w:rsidRPr="0030699C">
        <w:rPr>
          <w:rFonts w:ascii="Century Gothic" w:eastAsia="Century Gothic" w:hAnsi="Century Gothic" w:cs="Century Gothic"/>
          <w:spacing w:val="-1"/>
          <w:sz w:val="18"/>
          <w:szCs w:val="18"/>
        </w:rPr>
        <w:t>o</w:t>
      </w:r>
      <w:r w:rsidRPr="0030699C">
        <w:rPr>
          <w:rFonts w:ascii="Century Gothic" w:eastAsia="Century Gothic" w:hAnsi="Century Gothic" w:cs="Century Gothic"/>
          <w:spacing w:val="1"/>
          <w:sz w:val="18"/>
          <w:szCs w:val="18"/>
        </w:rPr>
        <w:t>o</w:t>
      </w:r>
      <w:r w:rsidRPr="0030699C">
        <w:rPr>
          <w:rFonts w:ascii="Century Gothic" w:eastAsia="Century Gothic" w:hAnsi="Century Gothic" w:cs="Century Gothic"/>
          <w:sz w:val="18"/>
          <w:szCs w:val="18"/>
        </w:rPr>
        <w:t>m</w:t>
      </w:r>
      <w:r w:rsidRPr="0030699C">
        <w:rPr>
          <w:rFonts w:ascii="Century Gothic" w:eastAsia="Century Gothic" w:hAnsi="Century Gothic" w:cs="Century Gothic"/>
          <w:spacing w:val="-5"/>
          <w:sz w:val="18"/>
          <w:szCs w:val="18"/>
        </w:rPr>
        <w:t xml:space="preserve"> </w:t>
      </w:r>
      <w:r w:rsidRPr="0030699C">
        <w:rPr>
          <w:rFonts w:ascii="Century Gothic" w:eastAsia="Century Gothic" w:hAnsi="Century Gothic" w:cs="Century Gothic"/>
          <w:spacing w:val="3"/>
          <w:sz w:val="18"/>
          <w:szCs w:val="18"/>
        </w:rPr>
        <w:t>w</w:t>
      </w:r>
      <w:r w:rsidRPr="0030699C">
        <w:rPr>
          <w:rFonts w:ascii="Century Gothic" w:eastAsia="Century Gothic" w:hAnsi="Century Gothic" w:cs="Century Gothic"/>
          <w:spacing w:val="-1"/>
          <w:sz w:val="18"/>
          <w:szCs w:val="18"/>
        </w:rPr>
        <w:t>i</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z w:val="18"/>
          <w:szCs w:val="18"/>
        </w:rPr>
        <w:t>h</w:t>
      </w:r>
      <w:r w:rsidRPr="0030699C">
        <w:rPr>
          <w:rFonts w:ascii="Century Gothic" w:eastAsia="Century Gothic" w:hAnsi="Century Gothic" w:cs="Century Gothic"/>
          <w:spacing w:val="-3"/>
          <w:sz w:val="18"/>
          <w:szCs w:val="18"/>
        </w:rPr>
        <w:t xml:space="preserve"> </w:t>
      </w:r>
      <w:r w:rsidRPr="0030699C">
        <w:rPr>
          <w:rFonts w:ascii="Century Gothic" w:eastAsia="Century Gothic" w:hAnsi="Century Gothic" w:cs="Century Gothic"/>
          <w:sz w:val="18"/>
          <w:szCs w:val="18"/>
        </w:rPr>
        <w:t>e</w:t>
      </w:r>
      <w:r w:rsidRPr="0030699C">
        <w:rPr>
          <w:rFonts w:ascii="Century Gothic" w:eastAsia="Century Gothic" w:hAnsi="Century Gothic" w:cs="Century Gothic"/>
          <w:spacing w:val="1"/>
          <w:sz w:val="18"/>
          <w:szCs w:val="18"/>
        </w:rPr>
        <w:t>n-</w:t>
      </w:r>
      <w:r w:rsidRPr="0030699C">
        <w:rPr>
          <w:rFonts w:ascii="Century Gothic" w:eastAsia="Century Gothic" w:hAnsi="Century Gothic" w:cs="Century Gothic"/>
          <w:sz w:val="18"/>
          <w:szCs w:val="18"/>
        </w:rPr>
        <w:t>s</w:t>
      </w:r>
      <w:r w:rsidRPr="0030699C">
        <w:rPr>
          <w:rFonts w:ascii="Century Gothic" w:eastAsia="Century Gothic" w:hAnsi="Century Gothic" w:cs="Century Gothic"/>
          <w:spacing w:val="-2"/>
          <w:sz w:val="18"/>
          <w:szCs w:val="18"/>
        </w:rPr>
        <w:t>u</w:t>
      </w:r>
      <w:r w:rsidRPr="0030699C">
        <w:rPr>
          <w:rFonts w:ascii="Century Gothic" w:eastAsia="Century Gothic" w:hAnsi="Century Gothic" w:cs="Century Gothic"/>
          <w:spacing w:val="1"/>
          <w:sz w:val="18"/>
          <w:szCs w:val="18"/>
        </w:rPr>
        <w:t>i</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z w:val="18"/>
          <w:szCs w:val="18"/>
        </w:rPr>
        <w:t>e</w:t>
      </w:r>
      <w:r w:rsidRPr="0030699C">
        <w:rPr>
          <w:rFonts w:ascii="Century Gothic" w:eastAsia="Century Gothic" w:hAnsi="Century Gothic" w:cs="Century Gothic"/>
          <w:spacing w:val="-7"/>
          <w:sz w:val="18"/>
          <w:szCs w:val="18"/>
        </w:rPr>
        <w:t xml:space="preserve"> </w:t>
      </w:r>
      <w:r w:rsidRPr="0030699C">
        <w:rPr>
          <w:rFonts w:ascii="Century Gothic" w:eastAsia="Century Gothic" w:hAnsi="Century Gothic" w:cs="Century Gothic"/>
          <w:spacing w:val="1"/>
          <w:sz w:val="18"/>
          <w:szCs w:val="18"/>
        </w:rPr>
        <w:t>ba</w:t>
      </w:r>
      <w:r w:rsidRPr="0030699C">
        <w:rPr>
          <w:rFonts w:ascii="Century Gothic" w:eastAsia="Century Gothic" w:hAnsi="Century Gothic" w:cs="Century Gothic"/>
          <w:sz w:val="18"/>
          <w:szCs w:val="18"/>
        </w:rPr>
        <w:t>thr</w:t>
      </w:r>
      <w:r w:rsidRPr="0030699C">
        <w:rPr>
          <w:rFonts w:ascii="Century Gothic" w:eastAsia="Century Gothic" w:hAnsi="Century Gothic" w:cs="Century Gothic"/>
          <w:spacing w:val="-1"/>
          <w:sz w:val="18"/>
          <w:szCs w:val="18"/>
        </w:rPr>
        <w:t>oo</w:t>
      </w:r>
      <w:r w:rsidRPr="0030699C">
        <w:rPr>
          <w:rFonts w:ascii="Century Gothic" w:eastAsia="Century Gothic" w:hAnsi="Century Gothic" w:cs="Century Gothic"/>
          <w:spacing w:val="3"/>
          <w:sz w:val="18"/>
          <w:szCs w:val="18"/>
        </w:rPr>
        <w:t>m</w:t>
      </w:r>
      <w:r w:rsidRPr="0030699C">
        <w:rPr>
          <w:rFonts w:ascii="Century Gothic" w:eastAsia="Century Gothic" w:hAnsi="Century Gothic" w:cs="Century Gothic"/>
          <w:sz w:val="18"/>
          <w:szCs w:val="18"/>
        </w:rPr>
        <w:t xml:space="preserve">. </w:t>
      </w:r>
      <w:r w:rsidRPr="0030699C">
        <w:rPr>
          <w:rFonts w:ascii="Century Gothic" w:eastAsia="Century Gothic" w:hAnsi="Century Gothic" w:cs="Century Gothic"/>
          <w:spacing w:val="-1"/>
          <w:sz w:val="18"/>
          <w:szCs w:val="18"/>
        </w:rPr>
        <w:t>S</w:t>
      </w:r>
      <w:r w:rsidRPr="0030699C">
        <w:rPr>
          <w:rFonts w:ascii="Century Gothic" w:eastAsia="Century Gothic" w:hAnsi="Century Gothic" w:cs="Century Gothic"/>
          <w:sz w:val="18"/>
          <w:szCs w:val="18"/>
        </w:rPr>
        <w:t>et</w:t>
      </w:r>
      <w:r w:rsidRPr="0030699C">
        <w:rPr>
          <w:rFonts w:ascii="Century Gothic" w:eastAsia="Century Gothic" w:hAnsi="Century Gothic" w:cs="Century Gothic"/>
          <w:spacing w:val="-1"/>
          <w:sz w:val="18"/>
          <w:szCs w:val="18"/>
        </w:rPr>
        <w:t xml:space="preserve"> </w:t>
      </w:r>
      <w:r w:rsidRPr="0030699C">
        <w:rPr>
          <w:rFonts w:ascii="Century Gothic" w:eastAsia="Century Gothic" w:hAnsi="Century Gothic" w:cs="Century Gothic"/>
          <w:spacing w:val="1"/>
          <w:sz w:val="18"/>
          <w:szCs w:val="18"/>
        </w:rPr>
        <w:t>al</w:t>
      </w:r>
      <w:r w:rsidRPr="0030699C">
        <w:rPr>
          <w:rFonts w:ascii="Century Gothic" w:eastAsia="Century Gothic" w:hAnsi="Century Gothic" w:cs="Century Gothic"/>
          <w:spacing w:val="-1"/>
          <w:sz w:val="18"/>
          <w:szCs w:val="18"/>
        </w:rPr>
        <w:t>o</w:t>
      </w:r>
      <w:r w:rsidRPr="0030699C">
        <w:rPr>
          <w:rFonts w:ascii="Century Gothic" w:eastAsia="Century Gothic" w:hAnsi="Century Gothic" w:cs="Century Gothic"/>
          <w:spacing w:val="1"/>
          <w:sz w:val="18"/>
          <w:szCs w:val="18"/>
        </w:rPr>
        <w:t>n</w:t>
      </w:r>
      <w:r w:rsidRPr="0030699C">
        <w:rPr>
          <w:rFonts w:ascii="Century Gothic" w:eastAsia="Century Gothic" w:hAnsi="Century Gothic" w:cs="Century Gothic"/>
          <w:sz w:val="18"/>
          <w:szCs w:val="18"/>
        </w:rPr>
        <w:t xml:space="preserve">g </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pacing w:val="1"/>
          <w:sz w:val="18"/>
          <w:szCs w:val="18"/>
        </w:rPr>
        <w:t>h</w:t>
      </w:r>
      <w:r w:rsidRPr="0030699C">
        <w:rPr>
          <w:rFonts w:ascii="Century Gothic" w:eastAsia="Century Gothic" w:hAnsi="Century Gothic" w:cs="Century Gothic"/>
          <w:sz w:val="18"/>
          <w:szCs w:val="18"/>
        </w:rPr>
        <w:t>e</w:t>
      </w:r>
      <w:r w:rsidRPr="0030699C">
        <w:rPr>
          <w:rFonts w:ascii="Century Gothic" w:eastAsia="Century Gothic" w:hAnsi="Century Gothic" w:cs="Century Gothic"/>
          <w:spacing w:val="-3"/>
          <w:sz w:val="18"/>
          <w:szCs w:val="18"/>
        </w:rPr>
        <w:t xml:space="preserve"> </w:t>
      </w:r>
      <w:r w:rsidRPr="0030699C">
        <w:rPr>
          <w:rFonts w:ascii="Century Gothic" w:eastAsia="Century Gothic" w:hAnsi="Century Gothic" w:cs="Century Gothic"/>
          <w:spacing w:val="1"/>
          <w:sz w:val="18"/>
          <w:szCs w:val="18"/>
        </w:rPr>
        <w:t>b</w:t>
      </w:r>
      <w:r w:rsidRPr="0030699C">
        <w:rPr>
          <w:rFonts w:ascii="Century Gothic" w:eastAsia="Century Gothic" w:hAnsi="Century Gothic" w:cs="Century Gothic"/>
          <w:sz w:val="18"/>
          <w:szCs w:val="18"/>
        </w:rPr>
        <w:t>e</w:t>
      </w:r>
      <w:r w:rsidRPr="0030699C">
        <w:rPr>
          <w:rFonts w:ascii="Century Gothic" w:eastAsia="Century Gothic" w:hAnsi="Century Gothic" w:cs="Century Gothic"/>
          <w:spacing w:val="1"/>
          <w:sz w:val="18"/>
          <w:szCs w:val="18"/>
        </w:rPr>
        <w:t>ach</w:t>
      </w:r>
      <w:r w:rsidRPr="0030699C">
        <w:rPr>
          <w:rFonts w:ascii="Century Gothic" w:eastAsia="Century Gothic" w:hAnsi="Century Gothic" w:cs="Century Gothic"/>
          <w:sz w:val="18"/>
          <w:szCs w:val="18"/>
        </w:rPr>
        <w:t>,</w:t>
      </w:r>
      <w:r w:rsidRPr="0030699C">
        <w:rPr>
          <w:rFonts w:ascii="Century Gothic" w:eastAsia="Century Gothic" w:hAnsi="Century Gothic" w:cs="Century Gothic"/>
          <w:spacing w:val="-9"/>
          <w:sz w:val="18"/>
          <w:szCs w:val="18"/>
        </w:rPr>
        <w:t xml:space="preserve"> </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pacing w:val="1"/>
          <w:sz w:val="18"/>
          <w:szCs w:val="18"/>
        </w:rPr>
        <w:t>h</w:t>
      </w:r>
      <w:r w:rsidRPr="0030699C">
        <w:rPr>
          <w:rFonts w:ascii="Century Gothic" w:eastAsia="Century Gothic" w:hAnsi="Century Gothic" w:cs="Century Gothic"/>
          <w:sz w:val="18"/>
          <w:szCs w:val="18"/>
        </w:rPr>
        <w:t>e</w:t>
      </w:r>
      <w:r w:rsidRPr="0030699C">
        <w:rPr>
          <w:rFonts w:ascii="Century Gothic" w:eastAsia="Century Gothic" w:hAnsi="Century Gothic" w:cs="Century Gothic"/>
          <w:spacing w:val="-3"/>
          <w:sz w:val="18"/>
          <w:szCs w:val="18"/>
        </w:rPr>
        <w:t xml:space="preserve"> </w:t>
      </w:r>
      <w:r w:rsidRPr="0030699C">
        <w:rPr>
          <w:rFonts w:ascii="Century Gothic" w:eastAsia="Century Gothic" w:hAnsi="Century Gothic" w:cs="Century Gothic"/>
          <w:spacing w:val="1"/>
          <w:sz w:val="18"/>
          <w:szCs w:val="18"/>
        </w:rPr>
        <w:t>h</w:t>
      </w:r>
      <w:r w:rsidRPr="0030699C">
        <w:rPr>
          <w:rFonts w:ascii="Century Gothic" w:eastAsia="Century Gothic" w:hAnsi="Century Gothic" w:cs="Century Gothic"/>
          <w:spacing w:val="-1"/>
          <w:sz w:val="18"/>
          <w:szCs w:val="18"/>
        </w:rPr>
        <w:t>o</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z w:val="18"/>
          <w:szCs w:val="18"/>
        </w:rPr>
        <w:t>el</w:t>
      </w:r>
      <w:r w:rsidRPr="0030699C">
        <w:rPr>
          <w:rFonts w:ascii="Century Gothic" w:eastAsia="Century Gothic" w:hAnsi="Century Gothic" w:cs="Century Gothic"/>
          <w:spacing w:val="-4"/>
          <w:sz w:val="18"/>
          <w:szCs w:val="18"/>
        </w:rPr>
        <w:t xml:space="preserve"> </w:t>
      </w:r>
      <w:r w:rsidRPr="0030699C">
        <w:rPr>
          <w:rFonts w:ascii="Century Gothic" w:eastAsia="Century Gothic" w:hAnsi="Century Gothic" w:cs="Century Gothic"/>
          <w:spacing w:val="1"/>
          <w:sz w:val="18"/>
          <w:szCs w:val="18"/>
        </w:rPr>
        <w:t>bl</w:t>
      </w:r>
      <w:r w:rsidRPr="0030699C">
        <w:rPr>
          <w:rFonts w:ascii="Century Gothic" w:eastAsia="Century Gothic" w:hAnsi="Century Gothic" w:cs="Century Gothic"/>
          <w:spacing w:val="-2"/>
          <w:sz w:val="18"/>
          <w:szCs w:val="18"/>
        </w:rPr>
        <w:t>e</w:t>
      </w:r>
      <w:r w:rsidRPr="0030699C">
        <w:rPr>
          <w:rFonts w:ascii="Century Gothic" w:eastAsia="Century Gothic" w:hAnsi="Century Gothic" w:cs="Century Gothic"/>
          <w:spacing w:val="1"/>
          <w:sz w:val="18"/>
          <w:szCs w:val="18"/>
        </w:rPr>
        <w:t>n</w:t>
      </w:r>
      <w:r w:rsidRPr="0030699C">
        <w:rPr>
          <w:rFonts w:ascii="Century Gothic" w:eastAsia="Century Gothic" w:hAnsi="Century Gothic" w:cs="Century Gothic"/>
          <w:sz w:val="18"/>
          <w:szCs w:val="18"/>
        </w:rPr>
        <w:t>ds</w:t>
      </w:r>
      <w:r w:rsidRPr="0030699C">
        <w:rPr>
          <w:rFonts w:ascii="Century Gothic" w:eastAsia="Century Gothic" w:hAnsi="Century Gothic" w:cs="Century Gothic"/>
          <w:spacing w:val="-6"/>
          <w:sz w:val="18"/>
          <w:szCs w:val="18"/>
        </w:rPr>
        <w:t xml:space="preserve"> </w:t>
      </w:r>
      <w:r w:rsidRPr="0030699C">
        <w:rPr>
          <w:rFonts w:ascii="Century Gothic" w:eastAsia="Century Gothic" w:hAnsi="Century Gothic" w:cs="Century Gothic"/>
          <w:spacing w:val="1"/>
          <w:sz w:val="18"/>
          <w:szCs w:val="18"/>
        </w:rPr>
        <w:t>i</w:t>
      </w:r>
      <w:r w:rsidRPr="0030699C">
        <w:rPr>
          <w:rFonts w:ascii="Century Gothic" w:eastAsia="Century Gothic" w:hAnsi="Century Gothic" w:cs="Century Gothic"/>
          <w:sz w:val="18"/>
          <w:szCs w:val="18"/>
        </w:rPr>
        <w:t>n</w:t>
      </w:r>
      <w:r w:rsidRPr="0030699C">
        <w:rPr>
          <w:rFonts w:ascii="Century Gothic" w:eastAsia="Century Gothic" w:hAnsi="Century Gothic" w:cs="Century Gothic"/>
          <w:spacing w:val="-1"/>
          <w:sz w:val="18"/>
          <w:szCs w:val="18"/>
        </w:rPr>
        <w:t xml:space="preserve"> </w:t>
      </w:r>
      <w:r w:rsidRPr="0030699C">
        <w:rPr>
          <w:rFonts w:ascii="Century Gothic" w:eastAsia="Century Gothic" w:hAnsi="Century Gothic" w:cs="Century Gothic"/>
          <w:spacing w:val="1"/>
          <w:sz w:val="18"/>
          <w:szCs w:val="18"/>
        </w:rPr>
        <w:t>p</w:t>
      </w:r>
      <w:r w:rsidRPr="0030699C">
        <w:rPr>
          <w:rFonts w:ascii="Century Gothic" w:eastAsia="Century Gothic" w:hAnsi="Century Gothic" w:cs="Century Gothic"/>
          <w:sz w:val="18"/>
          <w:szCs w:val="18"/>
        </w:rPr>
        <w:t>erfe</w:t>
      </w:r>
      <w:r w:rsidRPr="0030699C">
        <w:rPr>
          <w:rFonts w:ascii="Century Gothic" w:eastAsia="Century Gothic" w:hAnsi="Century Gothic" w:cs="Century Gothic"/>
          <w:spacing w:val="1"/>
          <w:sz w:val="18"/>
          <w:szCs w:val="18"/>
        </w:rPr>
        <w:t>c</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pacing w:val="1"/>
          <w:sz w:val="18"/>
          <w:szCs w:val="18"/>
        </w:rPr>
        <w:t>l</w:t>
      </w:r>
      <w:r w:rsidRPr="0030699C">
        <w:rPr>
          <w:rFonts w:ascii="Century Gothic" w:eastAsia="Century Gothic" w:hAnsi="Century Gothic" w:cs="Century Gothic"/>
          <w:sz w:val="18"/>
          <w:szCs w:val="18"/>
        </w:rPr>
        <w:t>y</w:t>
      </w:r>
      <w:r w:rsidRPr="0030699C">
        <w:rPr>
          <w:rFonts w:ascii="Century Gothic" w:eastAsia="Century Gothic" w:hAnsi="Century Gothic" w:cs="Century Gothic"/>
          <w:spacing w:val="-10"/>
          <w:sz w:val="18"/>
          <w:szCs w:val="18"/>
        </w:rPr>
        <w:t xml:space="preserve"> </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z w:val="18"/>
          <w:szCs w:val="18"/>
        </w:rPr>
        <w:t>o</w:t>
      </w:r>
      <w:r w:rsidRPr="0030699C">
        <w:rPr>
          <w:rFonts w:ascii="Century Gothic" w:eastAsia="Century Gothic" w:hAnsi="Century Gothic" w:cs="Century Gothic"/>
          <w:spacing w:val="-3"/>
          <w:sz w:val="18"/>
          <w:szCs w:val="18"/>
        </w:rPr>
        <w:t xml:space="preserve"> </w:t>
      </w:r>
      <w:r w:rsidRPr="0030699C">
        <w:rPr>
          <w:rFonts w:ascii="Century Gothic" w:eastAsia="Century Gothic" w:hAnsi="Century Gothic" w:cs="Century Gothic"/>
          <w:spacing w:val="1"/>
          <w:sz w:val="18"/>
          <w:szCs w:val="18"/>
        </w:rPr>
        <w:t>i</w:t>
      </w:r>
      <w:r w:rsidRPr="0030699C">
        <w:rPr>
          <w:rFonts w:ascii="Century Gothic" w:eastAsia="Century Gothic" w:hAnsi="Century Gothic" w:cs="Century Gothic"/>
          <w:spacing w:val="2"/>
          <w:sz w:val="18"/>
          <w:szCs w:val="18"/>
        </w:rPr>
        <w:t xml:space="preserve">ts </w:t>
      </w:r>
      <w:r w:rsidRPr="0030699C">
        <w:rPr>
          <w:rFonts w:ascii="Century Gothic" w:eastAsia="Century Gothic" w:hAnsi="Century Gothic" w:cs="Century Gothic"/>
          <w:sz w:val="18"/>
          <w:szCs w:val="18"/>
        </w:rPr>
        <w:t>s</w:t>
      </w:r>
      <w:r w:rsidRPr="0030699C">
        <w:rPr>
          <w:rFonts w:ascii="Century Gothic" w:eastAsia="Century Gothic" w:hAnsi="Century Gothic" w:cs="Century Gothic"/>
          <w:spacing w:val="-1"/>
          <w:sz w:val="18"/>
          <w:szCs w:val="18"/>
        </w:rPr>
        <w:t>u</w:t>
      </w:r>
      <w:r w:rsidRPr="0030699C">
        <w:rPr>
          <w:rFonts w:ascii="Century Gothic" w:eastAsia="Century Gothic" w:hAnsi="Century Gothic" w:cs="Century Gothic"/>
          <w:sz w:val="18"/>
          <w:szCs w:val="18"/>
        </w:rPr>
        <w:t>rr</w:t>
      </w:r>
      <w:r w:rsidRPr="0030699C">
        <w:rPr>
          <w:rFonts w:ascii="Century Gothic" w:eastAsia="Century Gothic" w:hAnsi="Century Gothic" w:cs="Century Gothic"/>
          <w:spacing w:val="-1"/>
          <w:sz w:val="18"/>
          <w:szCs w:val="18"/>
        </w:rPr>
        <w:t>ou</w:t>
      </w:r>
      <w:r w:rsidRPr="0030699C">
        <w:rPr>
          <w:rFonts w:ascii="Century Gothic" w:eastAsia="Century Gothic" w:hAnsi="Century Gothic" w:cs="Century Gothic"/>
          <w:spacing w:val="1"/>
          <w:sz w:val="18"/>
          <w:szCs w:val="18"/>
        </w:rPr>
        <w:t>n</w:t>
      </w:r>
      <w:r w:rsidRPr="0030699C">
        <w:rPr>
          <w:rFonts w:ascii="Century Gothic" w:eastAsia="Century Gothic" w:hAnsi="Century Gothic" w:cs="Century Gothic"/>
          <w:sz w:val="18"/>
          <w:szCs w:val="18"/>
        </w:rPr>
        <w:t>d</w:t>
      </w:r>
      <w:r w:rsidRPr="0030699C">
        <w:rPr>
          <w:rFonts w:ascii="Century Gothic" w:eastAsia="Century Gothic" w:hAnsi="Century Gothic" w:cs="Century Gothic"/>
          <w:spacing w:val="1"/>
          <w:sz w:val="18"/>
          <w:szCs w:val="18"/>
        </w:rPr>
        <w:t>in</w:t>
      </w:r>
      <w:r w:rsidRPr="0030699C">
        <w:rPr>
          <w:rFonts w:ascii="Century Gothic" w:eastAsia="Century Gothic" w:hAnsi="Century Gothic" w:cs="Century Gothic"/>
          <w:sz w:val="18"/>
          <w:szCs w:val="18"/>
        </w:rPr>
        <w:t xml:space="preserve">g </w:t>
      </w:r>
      <w:r w:rsidRPr="0030699C">
        <w:rPr>
          <w:rFonts w:ascii="Century Gothic" w:eastAsia="Century Gothic" w:hAnsi="Century Gothic" w:cs="Century Gothic"/>
          <w:spacing w:val="1"/>
          <w:sz w:val="18"/>
          <w:szCs w:val="18"/>
        </w:rPr>
        <w:t>lan</w:t>
      </w:r>
      <w:r w:rsidRPr="0030699C">
        <w:rPr>
          <w:rFonts w:ascii="Century Gothic" w:eastAsia="Century Gothic" w:hAnsi="Century Gothic" w:cs="Century Gothic"/>
          <w:sz w:val="18"/>
          <w:szCs w:val="18"/>
        </w:rPr>
        <w:t>dsc</w:t>
      </w:r>
      <w:r w:rsidRPr="0030699C">
        <w:rPr>
          <w:rFonts w:ascii="Century Gothic" w:eastAsia="Century Gothic" w:hAnsi="Century Gothic" w:cs="Century Gothic"/>
          <w:spacing w:val="1"/>
          <w:sz w:val="18"/>
          <w:szCs w:val="18"/>
        </w:rPr>
        <w:t>ap</w:t>
      </w:r>
      <w:r w:rsidRPr="0030699C">
        <w:rPr>
          <w:rFonts w:ascii="Century Gothic" w:eastAsia="Century Gothic" w:hAnsi="Century Gothic" w:cs="Century Gothic"/>
          <w:sz w:val="18"/>
          <w:szCs w:val="18"/>
        </w:rPr>
        <w:t>e</w:t>
      </w:r>
      <w:r w:rsidRPr="0030699C">
        <w:rPr>
          <w:rFonts w:ascii="Century Gothic" w:eastAsia="Century Gothic" w:hAnsi="Century Gothic" w:cs="Century Gothic"/>
          <w:spacing w:val="-10"/>
          <w:sz w:val="18"/>
          <w:szCs w:val="18"/>
        </w:rPr>
        <w:t xml:space="preserve"> </w:t>
      </w:r>
      <w:r w:rsidRPr="0030699C">
        <w:rPr>
          <w:rFonts w:ascii="Century Gothic" w:eastAsia="Century Gothic" w:hAnsi="Century Gothic" w:cs="Century Gothic"/>
          <w:spacing w:val="-1"/>
          <w:sz w:val="18"/>
          <w:szCs w:val="18"/>
        </w:rPr>
        <w:t>o</w:t>
      </w:r>
      <w:r w:rsidRPr="0030699C">
        <w:rPr>
          <w:rFonts w:ascii="Century Gothic" w:eastAsia="Century Gothic" w:hAnsi="Century Gothic" w:cs="Century Gothic"/>
          <w:sz w:val="18"/>
          <w:szCs w:val="18"/>
        </w:rPr>
        <w:t>f</w:t>
      </w:r>
      <w:r w:rsidRPr="0030699C">
        <w:rPr>
          <w:rFonts w:ascii="Century Gothic" w:eastAsia="Century Gothic" w:hAnsi="Century Gothic" w:cs="Century Gothic"/>
          <w:spacing w:val="-2"/>
          <w:sz w:val="18"/>
          <w:szCs w:val="18"/>
        </w:rPr>
        <w:t xml:space="preserve"> </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z w:val="18"/>
          <w:szCs w:val="18"/>
        </w:rPr>
        <w:t>r</w:t>
      </w:r>
      <w:r w:rsidRPr="0030699C">
        <w:rPr>
          <w:rFonts w:ascii="Century Gothic" w:eastAsia="Century Gothic" w:hAnsi="Century Gothic" w:cs="Century Gothic"/>
          <w:spacing w:val="-1"/>
          <w:sz w:val="18"/>
          <w:szCs w:val="18"/>
        </w:rPr>
        <w:t>o</w:t>
      </w:r>
      <w:r w:rsidRPr="0030699C">
        <w:rPr>
          <w:rFonts w:ascii="Century Gothic" w:eastAsia="Century Gothic" w:hAnsi="Century Gothic" w:cs="Century Gothic"/>
          <w:spacing w:val="1"/>
          <w:sz w:val="18"/>
          <w:szCs w:val="18"/>
        </w:rPr>
        <w:t>pica</w:t>
      </w:r>
      <w:r w:rsidRPr="0030699C">
        <w:rPr>
          <w:rFonts w:ascii="Century Gothic" w:eastAsia="Century Gothic" w:hAnsi="Century Gothic" w:cs="Century Gothic"/>
          <w:sz w:val="18"/>
          <w:szCs w:val="18"/>
        </w:rPr>
        <w:t>l</w:t>
      </w:r>
      <w:r w:rsidRPr="0030699C">
        <w:rPr>
          <w:rFonts w:ascii="Century Gothic" w:eastAsia="Century Gothic" w:hAnsi="Century Gothic" w:cs="Century Gothic"/>
          <w:spacing w:val="-4"/>
          <w:sz w:val="18"/>
          <w:szCs w:val="18"/>
        </w:rPr>
        <w:t xml:space="preserve"> </w:t>
      </w:r>
      <w:r w:rsidRPr="0030699C">
        <w:rPr>
          <w:rFonts w:ascii="Century Gothic" w:eastAsia="Century Gothic" w:hAnsi="Century Gothic" w:cs="Century Gothic"/>
          <w:sz w:val="18"/>
          <w:szCs w:val="18"/>
        </w:rPr>
        <w:t>g</w:t>
      </w:r>
      <w:r w:rsidRPr="0030699C">
        <w:rPr>
          <w:rFonts w:ascii="Century Gothic" w:eastAsia="Century Gothic" w:hAnsi="Century Gothic" w:cs="Century Gothic"/>
          <w:spacing w:val="1"/>
          <w:sz w:val="18"/>
          <w:szCs w:val="18"/>
        </w:rPr>
        <w:t>a</w:t>
      </w:r>
      <w:r w:rsidRPr="0030699C">
        <w:rPr>
          <w:rFonts w:ascii="Century Gothic" w:eastAsia="Century Gothic" w:hAnsi="Century Gothic" w:cs="Century Gothic"/>
          <w:sz w:val="18"/>
          <w:szCs w:val="18"/>
        </w:rPr>
        <w:t>rde</w:t>
      </w:r>
      <w:r w:rsidRPr="0030699C">
        <w:rPr>
          <w:rFonts w:ascii="Century Gothic" w:eastAsia="Century Gothic" w:hAnsi="Century Gothic" w:cs="Century Gothic"/>
          <w:spacing w:val="1"/>
          <w:sz w:val="18"/>
          <w:szCs w:val="18"/>
        </w:rPr>
        <w:t>n</w:t>
      </w:r>
      <w:r w:rsidRPr="0030699C">
        <w:rPr>
          <w:rFonts w:ascii="Century Gothic" w:eastAsia="Century Gothic" w:hAnsi="Century Gothic" w:cs="Century Gothic"/>
          <w:sz w:val="18"/>
          <w:szCs w:val="18"/>
        </w:rPr>
        <w:t>s</w:t>
      </w:r>
      <w:r w:rsidRPr="0030699C">
        <w:rPr>
          <w:rFonts w:ascii="Century Gothic" w:eastAsia="Century Gothic" w:hAnsi="Century Gothic" w:cs="Century Gothic"/>
          <w:spacing w:val="-8"/>
          <w:sz w:val="18"/>
          <w:szCs w:val="18"/>
        </w:rPr>
        <w:t xml:space="preserve"> </w:t>
      </w:r>
      <w:r w:rsidRPr="0030699C">
        <w:rPr>
          <w:rFonts w:ascii="Century Gothic" w:eastAsia="Century Gothic" w:hAnsi="Century Gothic" w:cs="Century Gothic"/>
          <w:sz w:val="18"/>
          <w:szCs w:val="18"/>
        </w:rPr>
        <w:t>&amp;</w:t>
      </w:r>
      <w:r w:rsidRPr="0030699C">
        <w:rPr>
          <w:rFonts w:ascii="Century Gothic" w:eastAsia="Century Gothic" w:hAnsi="Century Gothic" w:cs="Century Gothic"/>
          <w:spacing w:val="-2"/>
          <w:sz w:val="18"/>
          <w:szCs w:val="18"/>
        </w:rPr>
        <w:t xml:space="preserve"> </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pacing w:val="-1"/>
          <w:sz w:val="18"/>
          <w:szCs w:val="18"/>
        </w:rPr>
        <w:t>u</w:t>
      </w:r>
      <w:r w:rsidRPr="0030699C">
        <w:rPr>
          <w:rFonts w:ascii="Century Gothic" w:eastAsia="Century Gothic" w:hAnsi="Century Gothic" w:cs="Century Gothic"/>
          <w:sz w:val="18"/>
          <w:szCs w:val="18"/>
        </w:rPr>
        <w:t>r</w:t>
      </w:r>
      <w:r w:rsidRPr="0030699C">
        <w:rPr>
          <w:rFonts w:ascii="Century Gothic" w:eastAsia="Century Gothic" w:hAnsi="Century Gothic" w:cs="Century Gothic"/>
          <w:spacing w:val="1"/>
          <w:sz w:val="18"/>
          <w:szCs w:val="18"/>
        </w:rPr>
        <w:t>qu</w:t>
      </w:r>
      <w:r w:rsidRPr="0030699C">
        <w:rPr>
          <w:rFonts w:ascii="Century Gothic" w:eastAsia="Century Gothic" w:hAnsi="Century Gothic" w:cs="Century Gothic"/>
          <w:spacing w:val="-1"/>
          <w:sz w:val="18"/>
          <w:szCs w:val="18"/>
        </w:rPr>
        <w:t>o</w:t>
      </w:r>
      <w:r w:rsidRPr="0030699C">
        <w:rPr>
          <w:rFonts w:ascii="Century Gothic" w:eastAsia="Century Gothic" w:hAnsi="Century Gothic" w:cs="Century Gothic"/>
          <w:spacing w:val="1"/>
          <w:sz w:val="18"/>
          <w:szCs w:val="18"/>
        </w:rPr>
        <w:t>i</w:t>
      </w:r>
      <w:r w:rsidRPr="0030699C">
        <w:rPr>
          <w:rFonts w:ascii="Century Gothic" w:eastAsia="Century Gothic" w:hAnsi="Century Gothic" w:cs="Century Gothic"/>
          <w:sz w:val="18"/>
          <w:szCs w:val="18"/>
        </w:rPr>
        <w:t>se</w:t>
      </w:r>
      <w:r w:rsidRPr="0030699C">
        <w:rPr>
          <w:rFonts w:ascii="Century Gothic" w:eastAsia="Century Gothic" w:hAnsi="Century Gothic" w:cs="Century Gothic"/>
          <w:spacing w:val="-9"/>
          <w:sz w:val="18"/>
          <w:szCs w:val="18"/>
        </w:rPr>
        <w:t xml:space="preserve"> </w:t>
      </w:r>
      <w:r w:rsidRPr="0030699C">
        <w:rPr>
          <w:rFonts w:ascii="Century Gothic" w:eastAsia="Century Gothic" w:hAnsi="Century Gothic" w:cs="Century Gothic"/>
          <w:spacing w:val="1"/>
          <w:sz w:val="18"/>
          <w:szCs w:val="18"/>
        </w:rPr>
        <w:t>s</w:t>
      </w:r>
      <w:r w:rsidRPr="0030699C">
        <w:rPr>
          <w:rFonts w:ascii="Century Gothic" w:eastAsia="Century Gothic" w:hAnsi="Century Gothic" w:cs="Century Gothic"/>
          <w:sz w:val="18"/>
          <w:szCs w:val="18"/>
        </w:rPr>
        <w:t>e</w:t>
      </w:r>
      <w:r w:rsidRPr="0030699C">
        <w:rPr>
          <w:rFonts w:ascii="Century Gothic" w:eastAsia="Century Gothic" w:hAnsi="Century Gothic" w:cs="Century Gothic"/>
          <w:spacing w:val="2"/>
          <w:sz w:val="18"/>
          <w:szCs w:val="18"/>
        </w:rPr>
        <w:t>a</w:t>
      </w:r>
      <w:r w:rsidRPr="0030699C">
        <w:rPr>
          <w:rFonts w:ascii="Century Gothic" w:eastAsia="Century Gothic" w:hAnsi="Century Gothic" w:cs="Century Gothic"/>
          <w:sz w:val="18"/>
          <w:szCs w:val="18"/>
        </w:rPr>
        <w:t>)</w:t>
      </w:r>
    </w:p>
    <w:p w14:paraId="1ECB8EAC" w14:textId="77777777" w:rsidR="00C6711F" w:rsidRPr="00552E0B" w:rsidRDefault="00C6711F" w:rsidP="00F77BE2">
      <w:pPr>
        <w:spacing w:before="6"/>
        <w:ind w:left="142" w:right="66"/>
        <w:rPr>
          <w:rFonts w:ascii="Century Gothic" w:hAnsi="Century Gothic"/>
        </w:rPr>
      </w:pPr>
    </w:p>
    <w:tbl>
      <w:tblPr>
        <w:tblStyle w:val="TableGrid"/>
        <w:tblW w:w="0" w:type="auto"/>
        <w:tblInd w:w="-5" w:type="dxa"/>
        <w:tblLook w:val="04A0" w:firstRow="1" w:lastRow="0" w:firstColumn="1" w:lastColumn="0" w:noHBand="0" w:noVBand="1"/>
      </w:tblPr>
      <w:tblGrid>
        <w:gridCol w:w="9355"/>
      </w:tblGrid>
      <w:tr w:rsidR="00C6711F" w:rsidRPr="00DA5868" w14:paraId="16C156EB" w14:textId="77777777" w:rsidTr="00CD0A23">
        <w:tc>
          <w:tcPr>
            <w:tcW w:w="9355" w:type="dxa"/>
          </w:tcPr>
          <w:p w14:paraId="022D1668" w14:textId="77777777" w:rsidR="00C6711F" w:rsidRPr="00DA5868" w:rsidRDefault="00C6711F" w:rsidP="00F77BE2">
            <w:pPr>
              <w:ind w:right="66"/>
              <w:rPr>
                <w:rFonts w:ascii="Century Gothic" w:eastAsia="Century Gothic" w:hAnsi="Century Gothic" w:cs="Century Gothic"/>
              </w:rPr>
            </w:pPr>
            <w:r w:rsidRPr="00DF4EB3">
              <w:rPr>
                <w:rFonts w:ascii="Century Gothic" w:hAnsi="Century Gothic"/>
                <w:b/>
                <w:bCs/>
                <w:szCs w:val="18"/>
                <w:lang w:val="en-GB"/>
              </w:rPr>
              <w:t xml:space="preserve">DAY 2 – 4: NOSY BE                                                                                                                      </w:t>
            </w:r>
            <w:r w:rsidRPr="00DA5868">
              <w:rPr>
                <w:rFonts w:ascii="Century Gothic" w:eastAsia="Century Gothic" w:hAnsi="Century Gothic" w:cs="Century Gothic"/>
                <w:b/>
              </w:rPr>
              <w:t>B</w:t>
            </w:r>
          </w:p>
        </w:tc>
      </w:tr>
    </w:tbl>
    <w:p w14:paraId="123045A0" w14:textId="77777777" w:rsidR="00C6711F" w:rsidRPr="00CD0A23" w:rsidRDefault="00315CCC" w:rsidP="00CD0A23">
      <w:pPr>
        <w:widowControl w:val="0"/>
        <w:suppressAutoHyphens/>
        <w:adjustRightInd w:val="0"/>
        <w:spacing w:before="48"/>
        <w:jc w:val="both"/>
        <w:textAlignment w:val="baseline"/>
        <w:rPr>
          <w:rFonts w:ascii="Century Gothic" w:hAnsi="Century Gothic"/>
          <w:sz w:val="18"/>
          <w:szCs w:val="18"/>
          <w:lang w:val="en-GB"/>
        </w:rPr>
      </w:pPr>
      <w:r w:rsidRPr="00CD0A23">
        <w:rPr>
          <w:rFonts w:ascii="Century Gothic" w:hAnsi="Century Gothic"/>
          <w:sz w:val="18"/>
          <w:szCs w:val="18"/>
          <w:lang w:val="en-GB"/>
        </w:rPr>
        <w:t>Spend the day at leisure</w:t>
      </w:r>
      <w:r w:rsidR="00C6711F" w:rsidRPr="00CD0A23">
        <w:rPr>
          <w:rFonts w:ascii="Century Gothic" w:hAnsi="Century Gothic"/>
          <w:sz w:val="18"/>
          <w:szCs w:val="18"/>
          <w:lang w:val="en-GB"/>
        </w:rPr>
        <w:t xml:space="preserve">. Excursions are offered to the smaller surrounding islands off Nosy Be, such as Nosy Komba with a chance to view the semi-tame </w:t>
      </w:r>
      <w:r w:rsidRPr="00CD0A23">
        <w:rPr>
          <w:rFonts w:ascii="Century Gothic" w:hAnsi="Century Gothic"/>
          <w:sz w:val="18"/>
          <w:szCs w:val="18"/>
          <w:lang w:val="en-GB"/>
        </w:rPr>
        <w:t>b</w:t>
      </w:r>
      <w:r w:rsidR="00C6711F" w:rsidRPr="00CD0A23">
        <w:rPr>
          <w:rFonts w:ascii="Century Gothic" w:hAnsi="Century Gothic"/>
          <w:sz w:val="18"/>
          <w:szCs w:val="18"/>
          <w:lang w:val="en-GB"/>
        </w:rPr>
        <w:t xml:space="preserve">lack </w:t>
      </w:r>
      <w:r w:rsidRPr="00CD0A23">
        <w:rPr>
          <w:rFonts w:ascii="Century Gothic" w:hAnsi="Century Gothic"/>
          <w:sz w:val="18"/>
          <w:szCs w:val="18"/>
          <w:lang w:val="en-GB"/>
        </w:rPr>
        <w:t>l</w:t>
      </w:r>
      <w:r w:rsidR="00C6711F" w:rsidRPr="00CD0A23">
        <w:rPr>
          <w:rFonts w:ascii="Century Gothic" w:hAnsi="Century Gothic"/>
          <w:sz w:val="18"/>
          <w:szCs w:val="18"/>
          <w:lang w:val="en-GB"/>
        </w:rPr>
        <w:t xml:space="preserve">emurs, Nosy Tanikely for exceptional snorkeling and </w:t>
      </w:r>
      <w:r w:rsidRPr="00CD0A23">
        <w:rPr>
          <w:rFonts w:ascii="Century Gothic" w:hAnsi="Century Gothic"/>
          <w:sz w:val="18"/>
          <w:szCs w:val="18"/>
          <w:lang w:val="en-GB"/>
        </w:rPr>
        <w:t>s</w:t>
      </w:r>
      <w:r w:rsidR="00C6711F" w:rsidRPr="00CD0A23">
        <w:rPr>
          <w:rFonts w:ascii="Century Gothic" w:hAnsi="Century Gothic"/>
          <w:sz w:val="18"/>
          <w:szCs w:val="18"/>
          <w:lang w:val="en-GB"/>
        </w:rPr>
        <w:t>cuba diving off the island of Nosy Sakatia.</w:t>
      </w:r>
    </w:p>
    <w:p w14:paraId="60EBC3D8" w14:textId="77777777" w:rsidR="00C6711F" w:rsidRPr="00CD0A23" w:rsidRDefault="00C6711F" w:rsidP="00CD0A23">
      <w:pPr>
        <w:widowControl w:val="0"/>
        <w:suppressAutoHyphens/>
        <w:adjustRightInd w:val="0"/>
        <w:spacing w:before="48"/>
        <w:jc w:val="both"/>
        <w:textAlignment w:val="baseline"/>
        <w:rPr>
          <w:rFonts w:ascii="Century Gothic" w:hAnsi="Century Gothic"/>
          <w:sz w:val="18"/>
          <w:szCs w:val="18"/>
          <w:lang w:val="en-GB"/>
        </w:rPr>
      </w:pPr>
      <w:r w:rsidRPr="00CD0A23">
        <w:rPr>
          <w:rFonts w:ascii="Century Gothic" w:hAnsi="Century Gothic"/>
          <w:sz w:val="18"/>
          <w:szCs w:val="18"/>
          <w:lang w:val="en-GB"/>
        </w:rPr>
        <w:t xml:space="preserve">An organized spice tour may be arranged through the lodge or perhaps a ride into Hell-Ville to visit the bustling daily market - a good place to pick up spices at very reasonable prices. Enjoy a sundowner  at  the  tiny  rustic  bar  at  the  top  of  </w:t>
      </w:r>
      <w:r w:rsidR="00315CCC" w:rsidRPr="00CD0A23">
        <w:rPr>
          <w:rFonts w:ascii="Century Gothic" w:hAnsi="Century Gothic"/>
          <w:sz w:val="18"/>
          <w:szCs w:val="18"/>
          <w:lang w:val="en-GB"/>
        </w:rPr>
        <w:t>M</w:t>
      </w:r>
      <w:r w:rsidRPr="00CD0A23">
        <w:rPr>
          <w:rFonts w:ascii="Century Gothic" w:hAnsi="Century Gothic"/>
          <w:sz w:val="18"/>
          <w:szCs w:val="18"/>
          <w:lang w:val="en-GB"/>
        </w:rPr>
        <w:t>ount  Passot,  taking  in  the breathtaking view of the 7 sacred crater lakes.</w:t>
      </w:r>
    </w:p>
    <w:p w14:paraId="4FC52290" w14:textId="77777777" w:rsidR="00C6711F" w:rsidRPr="00CD0A23" w:rsidRDefault="00C6711F" w:rsidP="00CD0A23">
      <w:pPr>
        <w:widowControl w:val="0"/>
        <w:suppressAutoHyphens/>
        <w:adjustRightInd w:val="0"/>
        <w:spacing w:before="48"/>
        <w:jc w:val="both"/>
        <w:textAlignment w:val="baseline"/>
        <w:rPr>
          <w:rFonts w:ascii="Century Gothic" w:hAnsi="Century Gothic"/>
          <w:sz w:val="18"/>
          <w:szCs w:val="18"/>
          <w:lang w:val="en-GB"/>
        </w:rPr>
      </w:pPr>
      <w:r w:rsidRPr="00CD0A23">
        <w:rPr>
          <w:rFonts w:ascii="Century Gothic" w:hAnsi="Century Gothic"/>
          <w:sz w:val="18"/>
          <w:szCs w:val="18"/>
          <w:lang w:val="en-GB"/>
        </w:rPr>
        <w:t>Or why not enjoy a sail upon a catamaran under the great Madagascan sun. Fishing and diving trips may also be arranged, or simply just enjoy a cocktail or two on the beach admiring the hues of sunset. All these excursions are optional and for your own expense.</w:t>
      </w:r>
    </w:p>
    <w:p w14:paraId="58CBDA22" w14:textId="77777777" w:rsidR="00C6711F" w:rsidRPr="0086473A" w:rsidRDefault="00C6711F" w:rsidP="00F77BE2">
      <w:pPr>
        <w:spacing w:before="19" w:line="220" w:lineRule="exact"/>
        <w:ind w:left="142" w:right="66"/>
        <w:rPr>
          <w:sz w:val="18"/>
          <w:szCs w:val="18"/>
        </w:rPr>
      </w:pPr>
    </w:p>
    <w:p w14:paraId="1F7C32CE" w14:textId="77777777" w:rsidR="00C6711F" w:rsidRPr="00CD0A23" w:rsidRDefault="00C6711F" w:rsidP="00CD0A23">
      <w:pPr>
        <w:ind w:left="2835" w:right="288" w:hanging="2835"/>
        <w:rPr>
          <w:rFonts w:ascii="Century Gothic" w:eastAsia="Century Gothic" w:hAnsi="Century Gothic" w:cs="Century Gothic"/>
          <w:b/>
          <w:spacing w:val="-1"/>
          <w:sz w:val="18"/>
          <w:szCs w:val="18"/>
        </w:rPr>
      </w:pPr>
      <w:r w:rsidRPr="0086473A">
        <w:rPr>
          <w:rFonts w:ascii="Century Gothic" w:eastAsia="Century Gothic" w:hAnsi="Century Gothic" w:cs="Century Gothic"/>
          <w:b/>
          <w:spacing w:val="-1"/>
          <w:sz w:val="18"/>
          <w:szCs w:val="18"/>
        </w:rPr>
        <w:t>A</w:t>
      </w:r>
      <w:r w:rsidRPr="00CD0A23">
        <w:rPr>
          <w:rFonts w:ascii="Century Gothic" w:eastAsia="Century Gothic" w:hAnsi="Century Gothic" w:cs="Century Gothic"/>
          <w:b/>
          <w:spacing w:val="-1"/>
          <w:sz w:val="18"/>
          <w:szCs w:val="18"/>
        </w:rPr>
        <w:t>ccommodation:</w:t>
      </w:r>
      <w:r w:rsidRPr="00CD0A23">
        <w:rPr>
          <w:rFonts w:ascii="Century Gothic" w:eastAsia="Century Gothic" w:hAnsi="Century Gothic" w:cs="Century Gothic"/>
          <w:b/>
          <w:spacing w:val="-1"/>
          <w:sz w:val="18"/>
          <w:szCs w:val="18"/>
        </w:rPr>
        <w:tab/>
      </w:r>
      <w:r w:rsidRPr="00CD0A23">
        <w:rPr>
          <w:rFonts w:ascii="Century Gothic" w:eastAsia="Century Gothic" w:hAnsi="Century Gothic" w:cs="Century Gothic"/>
          <w:spacing w:val="-1"/>
          <w:sz w:val="18"/>
          <w:szCs w:val="18"/>
        </w:rPr>
        <w:t>Vanila Hotel (Garden room with en-suite bathroom)</w:t>
      </w:r>
    </w:p>
    <w:p w14:paraId="7AB5C440" w14:textId="77777777" w:rsidR="00C6711F" w:rsidRDefault="00C6711F" w:rsidP="00F77BE2">
      <w:pPr>
        <w:spacing w:line="200" w:lineRule="exact"/>
        <w:ind w:left="142" w:right="66"/>
      </w:pPr>
    </w:p>
    <w:tbl>
      <w:tblPr>
        <w:tblStyle w:val="TableGrid"/>
        <w:tblW w:w="0" w:type="auto"/>
        <w:tblInd w:w="-5" w:type="dxa"/>
        <w:tblLook w:val="04A0" w:firstRow="1" w:lastRow="0" w:firstColumn="1" w:lastColumn="0" w:noHBand="0" w:noVBand="1"/>
      </w:tblPr>
      <w:tblGrid>
        <w:gridCol w:w="9355"/>
      </w:tblGrid>
      <w:tr w:rsidR="00C6711F" w:rsidRPr="00DA5868" w14:paraId="1364501A" w14:textId="77777777" w:rsidTr="00CD0A23">
        <w:tc>
          <w:tcPr>
            <w:tcW w:w="9355" w:type="dxa"/>
          </w:tcPr>
          <w:p w14:paraId="2A36CD07" w14:textId="77777777" w:rsidR="00C6711F" w:rsidRPr="00DA5868" w:rsidRDefault="00C6711F" w:rsidP="00F77BE2">
            <w:pPr>
              <w:ind w:right="66"/>
              <w:rPr>
                <w:rFonts w:ascii="Century Gothic" w:eastAsia="Century Gothic" w:hAnsi="Century Gothic" w:cs="Century Gothic"/>
              </w:rPr>
            </w:pPr>
            <w:r w:rsidRPr="00DA6CF7">
              <w:rPr>
                <w:rFonts w:ascii="Century Gothic" w:hAnsi="Century Gothic"/>
                <w:b/>
                <w:bCs/>
                <w:szCs w:val="18"/>
                <w:lang w:val="en-GB"/>
              </w:rPr>
              <w:t>DAY 5: NOSY BE – ANTANANARIVO – ANDASIBE RESERVE</w:t>
            </w:r>
            <w:r w:rsidRPr="00DA5868">
              <w:rPr>
                <w:rFonts w:ascii="Century Gothic" w:eastAsia="Century Gothic" w:hAnsi="Century Gothic" w:cs="Century Gothic"/>
                <w:b/>
              </w:rPr>
              <w:t xml:space="preserve">                             </w:t>
            </w:r>
            <w:r>
              <w:rPr>
                <w:rFonts w:ascii="Century Gothic" w:eastAsia="Century Gothic" w:hAnsi="Century Gothic" w:cs="Century Gothic"/>
                <w:b/>
              </w:rPr>
              <w:t xml:space="preserve">                           </w:t>
            </w:r>
            <w:r w:rsidRPr="00DA5868">
              <w:rPr>
                <w:rFonts w:ascii="Century Gothic" w:eastAsia="Century Gothic" w:hAnsi="Century Gothic" w:cs="Century Gothic"/>
                <w:b/>
              </w:rPr>
              <w:t>B</w:t>
            </w:r>
          </w:p>
        </w:tc>
      </w:tr>
    </w:tbl>
    <w:p w14:paraId="0A619EA9" w14:textId="0BCC06DB" w:rsidR="00C6711F" w:rsidRPr="00CD0A23" w:rsidRDefault="00C6711F" w:rsidP="00CD0A23">
      <w:pPr>
        <w:widowControl w:val="0"/>
        <w:suppressAutoHyphens/>
        <w:adjustRightInd w:val="0"/>
        <w:spacing w:before="48"/>
        <w:jc w:val="both"/>
        <w:textAlignment w:val="baseline"/>
        <w:rPr>
          <w:rFonts w:ascii="Century Gothic" w:hAnsi="Century Gothic"/>
          <w:sz w:val="18"/>
          <w:szCs w:val="18"/>
          <w:lang w:val="en-GB"/>
        </w:rPr>
      </w:pPr>
      <w:r w:rsidRPr="00CD0A23">
        <w:rPr>
          <w:rFonts w:ascii="Century Gothic" w:hAnsi="Century Gothic"/>
          <w:sz w:val="18"/>
          <w:szCs w:val="18"/>
          <w:lang w:val="en-GB"/>
        </w:rPr>
        <w:t xml:space="preserve">After a leisurely breakfast, check out of Vanila </w:t>
      </w:r>
      <w:r w:rsidR="00343275" w:rsidRPr="00CD0A23">
        <w:rPr>
          <w:rFonts w:ascii="Century Gothic" w:hAnsi="Century Gothic"/>
          <w:sz w:val="18"/>
          <w:szCs w:val="18"/>
          <w:lang w:val="en-GB"/>
        </w:rPr>
        <w:t>H</w:t>
      </w:r>
      <w:r w:rsidRPr="00CD0A23">
        <w:rPr>
          <w:rFonts w:ascii="Century Gothic" w:hAnsi="Century Gothic"/>
          <w:sz w:val="18"/>
          <w:szCs w:val="18"/>
          <w:lang w:val="en-GB"/>
        </w:rPr>
        <w:t xml:space="preserve">otel and transfer to the airport for your departing flight to Antananarivo.  Upon arrival, you will be met at the airport &amp; will head to Andasibe through the green and luxuriant vegetation of the east. This brings us to </w:t>
      </w:r>
      <w:r w:rsidR="00343275" w:rsidRPr="00CD0A23">
        <w:rPr>
          <w:rFonts w:ascii="Century Gothic" w:hAnsi="Century Gothic"/>
          <w:sz w:val="18"/>
          <w:szCs w:val="18"/>
          <w:lang w:val="en-GB"/>
        </w:rPr>
        <w:t>a</w:t>
      </w:r>
      <w:r w:rsidRPr="00CD0A23">
        <w:rPr>
          <w:rFonts w:ascii="Century Gothic" w:hAnsi="Century Gothic"/>
          <w:sz w:val="18"/>
          <w:szCs w:val="18"/>
          <w:lang w:val="en-GB"/>
        </w:rPr>
        <w:t xml:space="preserve"> humid part of the country with many primary forests and lakes, and the landscape consists of rice fields, waterfalls, and scarce forest stations. </w:t>
      </w:r>
      <w:r w:rsidR="00265BC6" w:rsidRPr="00265BC6">
        <w:rPr>
          <w:rFonts w:ascii="Century Gothic" w:hAnsi="Century Gothic"/>
          <w:sz w:val="18"/>
          <w:szCs w:val="18"/>
          <w:lang w:val="en-GB"/>
        </w:rPr>
        <w:t>Along the way we will see villages of the Merina people scattered throughout the rocky mountainside.</w:t>
      </w:r>
      <w:r w:rsidR="00265BC6">
        <w:rPr>
          <w:rFonts w:ascii="Century Gothic" w:hAnsi="Century Gothic"/>
          <w:sz w:val="18"/>
          <w:szCs w:val="18"/>
          <w:lang w:val="en-GB"/>
        </w:rPr>
        <w:t xml:space="preserve"> </w:t>
      </w:r>
      <w:r w:rsidR="00343275" w:rsidRPr="00CD0A23">
        <w:rPr>
          <w:rFonts w:ascii="Century Gothic" w:hAnsi="Century Gothic"/>
          <w:sz w:val="18"/>
          <w:szCs w:val="18"/>
          <w:lang w:val="en-GB"/>
        </w:rPr>
        <w:t xml:space="preserve">Check-in to the hotel, and then at approximately 19h00 we enjoy a night walk within the Andasibe area to observe night active lemurs and other nocturnal animals. We return to the </w:t>
      </w:r>
      <w:r w:rsidRPr="00CD0A23">
        <w:rPr>
          <w:rFonts w:ascii="Century Gothic" w:hAnsi="Century Gothic"/>
          <w:sz w:val="18"/>
          <w:szCs w:val="18"/>
          <w:lang w:val="en-GB"/>
        </w:rPr>
        <w:t xml:space="preserve">hotel where we overnight. If </w:t>
      </w:r>
      <w:r w:rsidR="00CD0A23">
        <w:rPr>
          <w:rFonts w:ascii="Century Gothic" w:hAnsi="Century Gothic"/>
          <w:sz w:val="18"/>
          <w:szCs w:val="18"/>
          <w:lang w:val="en-GB"/>
        </w:rPr>
        <w:t xml:space="preserve">you </w:t>
      </w:r>
      <w:r w:rsidR="00D02CFC" w:rsidRPr="00CD0A23">
        <w:rPr>
          <w:rFonts w:ascii="Century Gothic" w:hAnsi="Century Gothic"/>
          <w:sz w:val="18"/>
          <w:szCs w:val="18"/>
          <w:lang w:val="en-GB"/>
        </w:rPr>
        <w:t xml:space="preserve">arrive too late from Tana to </w:t>
      </w:r>
      <w:r w:rsidRPr="00CD0A23">
        <w:rPr>
          <w:rFonts w:ascii="Century Gothic" w:hAnsi="Century Gothic"/>
          <w:sz w:val="18"/>
          <w:szCs w:val="18"/>
          <w:lang w:val="en-GB"/>
        </w:rPr>
        <w:t>partake in the night walk, it will be done the next evening.</w:t>
      </w:r>
      <w:r w:rsidR="00343275" w:rsidRPr="00CD0A23">
        <w:rPr>
          <w:rFonts w:ascii="Century Gothic" w:hAnsi="Century Gothic"/>
          <w:sz w:val="18"/>
          <w:szCs w:val="18"/>
          <w:lang w:val="en-GB"/>
        </w:rPr>
        <w:t xml:space="preserve">  </w:t>
      </w:r>
    </w:p>
    <w:p w14:paraId="5E10691F" w14:textId="77777777" w:rsidR="00C6711F" w:rsidRPr="0086473A" w:rsidRDefault="00C6711F" w:rsidP="00F77BE2">
      <w:pPr>
        <w:spacing w:line="200" w:lineRule="exact"/>
        <w:ind w:left="142" w:right="66"/>
        <w:rPr>
          <w:sz w:val="18"/>
          <w:szCs w:val="18"/>
        </w:rPr>
      </w:pPr>
    </w:p>
    <w:p w14:paraId="369DBF27" w14:textId="33E066AE" w:rsidR="00C6711F" w:rsidRPr="00CD0A23" w:rsidRDefault="00C6711F" w:rsidP="00CD0A23">
      <w:pPr>
        <w:ind w:left="2835" w:right="288" w:hanging="2835"/>
        <w:rPr>
          <w:rFonts w:ascii="Century Gothic" w:eastAsia="Century Gothic" w:hAnsi="Century Gothic" w:cs="Century Gothic"/>
          <w:spacing w:val="-1"/>
          <w:sz w:val="18"/>
          <w:szCs w:val="18"/>
        </w:rPr>
      </w:pPr>
      <w:r w:rsidRPr="0086473A">
        <w:rPr>
          <w:rFonts w:ascii="Century Gothic" w:eastAsia="Century Gothic" w:hAnsi="Century Gothic" w:cs="Century Gothic"/>
          <w:b/>
          <w:spacing w:val="-1"/>
          <w:sz w:val="18"/>
          <w:szCs w:val="18"/>
        </w:rPr>
        <w:t>A</w:t>
      </w:r>
      <w:r w:rsidRPr="00CD0A23">
        <w:rPr>
          <w:rFonts w:ascii="Century Gothic" w:eastAsia="Century Gothic" w:hAnsi="Century Gothic" w:cs="Century Gothic"/>
          <w:b/>
          <w:spacing w:val="-1"/>
          <w:sz w:val="18"/>
          <w:szCs w:val="18"/>
        </w:rPr>
        <w:t>ccommodation:</w:t>
      </w:r>
      <w:r w:rsidRPr="00CD0A23">
        <w:rPr>
          <w:rFonts w:ascii="Century Gothic" w:eastAsia="Century Gothic" w:hAnsi="Century Gothic" w:cs="Century Gothic"/>
          <w:b/>
          <w:spacing w:val="-1"/>
          <w:sz w:val="18"/>
          <w:szCs w:val="18"/>
        </w:rPr>
        <w:tab/>
      </w:r>
      <w:r w:rsidRPr="00CD0A23">
        <w:rPr>
          <w:rFonts w:ascii="Century Gothic" w:eastAsia="Century Gothic" w:hAnsi="Century Gothic" w:cs="Century Gothic"/>
          <w:spacing w:val="-1"/>
          <w:sz w:val="18"/>
          <w:szCs w:val="18"/>
        </w:rPr>
        <w:t xml:space="preserve">Vakona Forest Lodge, </w:t>
      </w:r>
      <w:r w:rsidR="00EE5B18">
        <w:rPr>
          <w:rFonts w:ascii="Century Gothic" w:eastAsia="Century Gothic" w:hAnsi="Century Gothic" w:cs="Century Gothic"/>
          <w:spacing w:val="-1"/>
          <w:sz w:val="18"/>
          <w:szCs w:val="18"/>
        </w:rPr>
        <w:t>Mantadia Lodge</w:t>
      </w:r>
      <w:r w:rsidRPr="00CD0A23">
        <w:rPr>
          <w:rFonts w:ascii="Century Gothic" w:eastAsia="Century Gothic" w:hAnsi="Century Gothic" w:cs="Century Gothic"/>
          <w:spacing w:val="-1"/>
          <w:sz w:val="18"/>
          <w:szCs w:val="18"/>
        </w:rPr>
        <w:t xml:space="preserve"> or similar (bungalows surrounded by the forest, with en-suite bathrooms, and veranda)</w:t>
      </w:r>
    </w:p>
    <w:p w14:paraId="5CBAFC6E" w14:textId="77777777" w:rsidR="00C6711F" w:rsidRDefault="00C6711F" w:rsidP="00F77BE2">
      <w:pPr>
        <w:spacing w:line="200" w:lineRule="exact"/>
        <w:ind w:left="142" w:right="66"/>
      </w:pPr>
    </w:p>
    <w:tbl>
      <w:tblPr>
        <w:tblStyle w:val="TableGrid"/>
        <w:tblW w:w="0" w:type="auto"/>
        <w:tblInd w:w="-5" w:type="dxa"/>
        <w:tblLook w:val="04A0" w:firstRow="1" w:lastRow="0" w:firstColumn="1" w:lastColumn="0" w:noHBand="0" w:noVBand="1"/>
      </w:tblPr>
      <w:tblGrid>
        <w:gridCol w:w="9355"/>
      </w:tblGrid>
      <w:tr w:rsidR="00C6711F" w:rsidRPr="00DA5868" w14:paraId="2F80D94F" w14:textId="77777777" w:rsidTr="00CD0A23">
        <w:tc>
          <w:tcPr>
            <w:tcW w:w="9355" w:type="dxa"/>
          </w:tcPr>
          <w:p w14:paraId="0C72E9D2" w14:textId="77777777" w:rsidR="00C6711F" w:rsidRPr="00DA5868" w:rsidRDefault="00C6711F" w:rsidP="00F77BE2">
            <w:pPr>
              <w:spacing w:before="22"/>
              <w:ind w:right="66"/>
              <w:rPr>
                <w:rFonts w:ascii="Century Gothic" w:eastAsia="Century Gothic" w:hAnsi="Century Gothic" w:cs="Century Gothic"/>
              </w:rPr>
            </w:pPr>
            <w:r w:rsidRPr="00DA6CF7">
              <w:rPr>
                <w:rFonts w:ascii="Century Gothic" w:hAnsi="Century Gothic"/>
                <w:b/>
                <w:bCs/>
                <w:szCs w:val="18"/>
                <w:lang w:val="en-GB"/>
              </w:rPr>
              <w:t xml:space="preserve">DAY 6: NATURAL RESERVE OF ANDASIBE                                                                                   </w:t>
            </w:r>
            <w:r w:rsidRPr="00DA5868">
              <w:rPr>
                <w:rFonts w:ascii="Century Gothic" w:eastAsia="Century Gothic" w:hAnsi="Century Gothic" w:cs="Century Gothic"/>
                <w:b/>
              </w:rPr>
              <w:t>B</w:t>
            </w:r>
          </w:p>
        </w:tc>
      </w:tr>
    </w:tbl>
    <w:p w14:paraId="6DB0524C" w14:textId="2DCBA5D3" w:rsidR="00C6711F" w:rsidRPr="0086473A" w:rsidRDefault="00C6711F" w:rsidP="005D51F4">
      <w:pPr>
        <w:widowControl w:val="0"/>
        <w:suppressAutoHyphens/>
        <w:adjustRightInd w:val="0"/>
        <w:spacing w:before="48"/>
        <w:jc w:val="both"/>
        <w:textAlignment w:val="baseline"/>
        <w:rPr>
          <w:sz w:val="18"/>
          <w:szCs w:val="18"/>
        </w:rPr>
      </w:pPr>
      <w:r w:rsidRPr="00CD0A23">
        <w:rPr>
          <w:rFonts w:ascii="Century Gothic" w:hAnsi="Century Gothic"/>
          <w:sz w:val="18"/>
          <w:szCs w:val="18"/>
          <w:lang w:val="en-GB"/>
        </w:rPr>
        <w:t xml:space="preserve">After breakfast, we take a morning visit to the Special Reserve of Andasibe, where you will discover the many species dwelling in the forest. In particular, your guide will search for the Indri Indri, the largest lemurs on the island. This 810 ha reserve is unique with its endemic fauna and flora. It contains a wide variety of orchids, canopy, and endemic animals like chameleons, tenrecs, and many birds. </w:t>
      </w:r>
      <w:r w:rsidR="005D51F4" w:rsidRPr="005D51F4">
        <w:rPr>
          <w:rFonts w:ascii="Century Gothic" w:hAnsi="Century Gothic"/>
          <w:sz w:val="18"/>
          <w:szCs w:val="18"/>
          <w:lang w:val="en-GB"/>
        </w:rPr>
        <w:t xml:space="preserve">In the afternoon, we visit the V.O.I.I.M.A community reserve. This reserve provides a sustainable way of saving the remaining rainforests in </w:t>
      </w:r>
      <w:r w:rsidR="005D51F4" w:rsidRPr="005D51F4">
        <w:rPr>
          <w:rFonts w:ascii="Century Gothic" w:hAnsi="Century Gothic"/>
          <w:sz w:val="18"/>
          <w:szCs w:val="18"/>
          <w:lang w:val="en-GB"/>
        </w:rPr>
        <w:lastRenderedPageBreak/>
        <w:t>the area by creating a livelihood for the local communities through reforestation projects. Here you will also come across a variety of wildlife, ranging from brown lemurs, indri, chameleons, geckos and birds.</w:t>
      </w:r>
    </w:p>
    <w:p w14:paraId="2052269F" w14:textId="77777777" w:rsidR="00C6711F" w:rsidRPr="0086473A" w:rsidRDefault="00C6711F" w:rsidP="00F77BE2">
      <w:pPr>
        <w:spacing w:line="200" w:lineRule="exact"/>
        <w:ind w:left="284" w:right="66"/>
        <w:rPr>
          <w:sz w:val="18"/>
          <w:szCs w:val="18"/>
        </w:rPr>
      </w:pPr>
    </w:p>
    <w:p w14:paraId="0AA062BA" w14:textId="1B970025" w:rsidR="00C6711F" w:rsidRPr="0086473A" w:rsidRDefault="00C6711F" w:rsidP="00CD0A23">
      <w:pPr>
        <w:spacing w:line="240" w:lineRule="exact"/>
        <w:ind w:left="2879" w:right="66" w:hanging="2879"/>
        <w:rPr>
          <w:rFonts w:ascii="Century Gothic" w:eastAsia="Century Gothic" w:hAnsi="Century Gothic" w:cs="Century Gothic"/>
          <w:sz w:val="18"/>
          <w:szCs w:val="18"/>
        </w:rPr>
      </w:pPr>
      <w:r w:rsidRPr="0086473A">
        <w:rPr>
          <w:rFonts w:ascii="Century Gothic" w:eastAsia="Century Gothic" w:hAnsi="Century Gothic" w:cs="Century Gothic"/>
          <w:b/>
          <w:spacing w:val="-1"/>
          <w:sz w:val="18"/>
          <w:szCs w:val="18"/>
        </w:rPr>
        <w:t>A</w:t>
      </w:r>
      <w:r w:rsidRPr="0086473A">
        <w:rPr>
          <w:rFonts w:ascii="Century Gothic" w:eastAsia="Century Gothic" w:hAnsi="Century Gothic" w:cs="Century Gothic"/>
          <w:b/>
          <w:sz w:val="18"/>
          <w:szCs w:val="18"/>
        </w:rPr>
        <w:t>c</w:t>
      </w:r>
      <w:r w:rsidRPr="0086473A">
        <w:rPr>
          <w:rFonts w:ascii="Century Gothic" w:eastAsia="Century Gothic" w:hAnsi="Century Gothic" w:cs="Century Gothic"/>
          <w:b/>
          <w:spacing w:val="2"/>
          <w:sz w:val="18"/>
          <w:szCs w:val="18"/>
        </w:rPr>
        <w:t>c</w:t>
      </w:r>
      <w:r w:rsidRPr="0086473A">
        <w:rPr>
          <w:rFonts w:ascii="Century Gothic" w:eastAsia="Century Gothic" w:hAnsi="Century Gothic" w:cs="Century Gothic"/>
          <w:b/>
          <w:sz w:val="18"/>
          <w:szCs w:val="18"/>
        </w:rPr>
        <w:t>om</w:t>
      </w:r>
      <w:r w:rsidRPr="0086473A">
        <w:rPr>
          <w:rFonts w:ascii="Century Gothic" w:eastAsia="Century Gothic" w:hAnsi="Century Gothic" w:cs="Century Gothic"/>
          <w:b/>
          <w:spacing w:val="2"/>
          <w:sz w:val="18"/>
          <w:szCs w:val="18"/>
        </w:rPr>
        <w:t>m</w:t>
      </w:r>
      <w:r w:rsidRPr="0086473A">
        <w:rPr>
          <w:rFonts w:ascii="Century Gothic" w:eastAsia="Century Gothic" w:hAnsi="Century Gothic" w:cs="Century Gothic"/>
          <w:b/>
          <w:sz w:val="18"/>
          <w:szCs w:val="18"/>
        </w:rPr>
        <w:t>od</w:t>
      </w:r>
      <w:r w:rsidRPr="0086473A">
        <w:rPr>
          <w:rFonts w:ascii="Century Gothic" w:eastAsia="Century Gothic" w:hAnsi="Century Gothic" w:cs="Century Gothic"/>
          <w:b/>
          <w:spacing w:val="1"/>
          <w:sz w:val="18"/>
          <w:szCs w:val="18"/>
        </w:rPr>
        <w:t>a</w:t>
      </w:r>
      <w:r w:rsidRPr="0086473A">
        <w:rPr>
          <w:rFonts w:ascii="Century Gothic" w:eastAsia="Century Gothic" w:hAnsi="Century Gothic" w:cs="Century Gothic"/>
          <w:b/>
          <w:sz w:val="18"/>
          <w:szCs w:val="18"/>
        </w:rPr>
        <w:t>tion:</w:t>
      </w:r>
      <w:r w:rsidRPr="0086473A">
        <w:rPr>
          <w:rFonts w:ascii="Century Gothic" w:eastAsia="Century Gothic" w:hAnsi="Century Gothic" w:cs="Century Gothic"/>
          <w:b/>
          <w:sz w:val="18"/>
          <w:szCs w:val="18"/>
        </w:rPr>
        <w:tab/>
      </w:r>
      <w:r>
        <w:rPr>
          <w:rFonts w:ascii="Century Gothic" w:eastAsia="Century Gothic" w:hAnsi="Century Gothic" w:cs="Century Gothic"/>
          <w:b/>
          <w:sz w:val="18"/>
          <w:szCs w:val="18"/>
        </w:rPr>
        <w:tab/>
      </w:r>
      <w:r w:rsidRPr="0086473A">
        <w:rPr>
          <w:rFonts w:ascii="Century Gothic" w:eastAsia="Century Gothic" w:hAnsi="Century Gothic" w:cs="Century Gothic"/>
          <w:spacing w:val="2"/>
          <w:sz w:val="18"/>
          <w:szCs w:val="18"/>
        </w:rPr>
        <w:t>V</w:t>
      </w:r>
      <w:r w:rsidRPr="0086473A">
        <w:rPr>
          <w:rFonts w:ascii="Century Gothic" w:eastAsia="Century Gothic" w:hAnsi="Century Gothic" w:cs="Century Gothic"/>
          <w:spacing w:val="1"/>
          <w:sz w:val="18"/>
          <w:szCs w:val="18"/>
        </w:rPr>
        <w:t>ak</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z w:val="18"/>
          <w:szCs w:val="18"/>
        </w:rPr>
        <w:t>a</w:t>
      </w:r>
      <w:r w:rsidRPr="0086473A">
        <w:rPr>
          <w:rFonts w:ascii="Century Gothic" w:eastAsia="Century Gothic" w:hAnsi="Century Gothic" w:cs="Century Gothic"/>
          <w:spacing w:val="-7"/>
          <w:sz w:val="18"/>
          <w:szCs w:val="18"/>
        </w:rPr>
        <w:t xml:space="preserve"> </w:t>
      </w:r>
      <w:r w:rsidRPr="0086473A">
        <w:rPr>
          <w:rFonts w:ascii="Century Gothic" w:eastAsia="Century Gothic" w:hAnsi="Century Gothic" w:cs="Century Gothic"/>
          <w:sz w:val="18"/>
          <w:szCs w:val="18"/>
        </w:rPr>
        <w:t>F</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rest</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pacing w:val="1"/>
          <w:sz w:val="18"/>
          <w:szCs w:val="18"/>
        </w:rPr>
        <w:t>L</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dg</w:t>
      </w:r>
      <w:r w:rsidRPr="0086473A">
        <w:rPr>
          <w:rFonts w:ascii="Century Gothic" w:eastAsia="Century Gothic" w:hAnsi="Century Gothic" w:cs="Century Gothic"/>
          <w:spacing w:val="4"/>
          <w:sz w:val="18"/>
          <w:szCs w:val="18"/>
        </w:rPr>
        <w:t>e</w:t>
      </w:r>
      <w:r w:rsidRPr="0086473A">
        <w:rPr>
          <w:rFonts w:ascii="Century Gothic" w:eastAsia="Century Gothic" w:hAnsi="Century Gothic" w:cs="Century Gothic"/>
          <w:sz w:val="18"/>
          <w:szCs w:val="18"/>
        </w:rPr>
        <w:t>,</w:t>
      </w:r>
      <w:r w:rsidRPr="0086473A">
        <w:rPr>
          <w:rFonts w:ascii="Century Gothic" w:eastAsia="Century Gothic" w:hAnsi="Century Gothic" w:cs="Century Gothic"/>
          <w:spacing w:val="-5"/>
          <w:sz w:val="18"/>
          <w:szCs w:val="18"/>
        </w:rPr>
        <w:t xml:space="preserve"> </w:t>
      </w:r>
      <w:r w:rsidR="00EE5B18">
        <w:rPr>
          <w:rFonts w:ascii="Century Gothic" w:eastAsia="Century Gothic" w:hAnsi="Century Gothic" w:cs="Century Gothic"/>
          <w:spacing w:val="-3"/>
          <w:sz w:val="18"/>
          <w:szCs w:val="18"/>
        </w:rPr>
        <w:t>Mantadia Lodge</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z w:val="18"/>
          <w:szCs w:val="18"/>
        </w:rPr>
        <w:t>si</w:t>
      </w:r>
      <w:r w:rsidRPr="0086473A">
        <w:rPr>
          <w:rFonts w:ascii="Century Gothic" w:eastAsia="Century Gothic" w:hAnsi="Century Gothic" w:cs="Century Gothic"/>
          <w:spacing w:val="1"/>
          <w:sz w:val="18"/>
          <w:szCs w:val="18"/>
        </w:rPr>
        <w:t>mila</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52"/>
          <w:sz w:val="18"/>
          <w:szCs w:val="18"/>
        </w:rPr>
        <w:t xml:space="preserve"> </w:t>
      </w:r>
      <w:r w:rsidRPr="0086473A">
        <w:rPr>
          <w:rFonts w:ascii="Century Gothic" w:eastAsia="Century Gothic" w:hAnsi="Century Gothic" w:cs="Century Gothic"/>
          <w:spacing w:val="-4"/>
          <w:sz w:val="18"/>
          <w:szCs w:val="18"/>
        </w:rPr>
        <w:t>(</w:t>
      </w:r>
      <w:r w:rsidRPr="0086473A">
        <w:rPr>
          <w:rFonts w:ascii="Century Gothic" w:eastAsia="Century Gothic" w:hAnsi="Century Gothic" w:cs="Century Gothic"/>
          <w:spacing w:val="3"/>
          <w:sz w:val="18"/>
          <w:szCs w:val="18"/>
        </w:rPr>
        <w:t>b</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z w:val="18"/>
          <w:szCs w:val="18"/>
        </w:rPr>
        <w:t>g</w:t>
      </w:r>
      <w:r w:rsidRPr="0086473A">
        <w:rPr>
          <w:rFonts w:ascii="Century Gothic" w:eastAsia="Century Gothic" w:hAnsi="Century Gothic" w:cs="Century Gothic"/>
          <w:spacing w:val="1"/>
          <w:sz w:val="18"/>
          <w:szCs w:val="18"/>
        </w:rPr>
        <w:t>al</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z w:val="18"/>
          <w:szCs w:val="18"/>
        </w:rPr>
        <w:t>s s</w:t>
      </w:r>
      <w:r w:rsidRPr="0086473A">
        <w:rPr>
          <w:rFonts w:ascii="Century Gothic" w:eastAsia="Century Gothic" w:hAnsi="Century Gothic" w:cs="Century Gothic"/>
          <w:spacing w:val="-2"/>
          <w:sz w:val="18"/>
          <w:szCs w:val="18"/>
        </w:rPr>
        <w:t>u</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2"/>
          <w:sz w:val="18"/>
          <w:szCs w:val="18"/>
        </w:rPr>
        <w:t>r</w:t>
      </w:r>
      <w:r w:rsidRPr="0086473A">
        <w:rPr>
          <w:rFonts w:ascii="Century Gothic" w:eastAsia="Century Gothic" w:hAnsi="Century Gothic" w:cs="Century Gothic"/>
          <w:spacing w:val="-1"/>
          <w:sz w:val="18"/>
          <w:szCs w:val="18"/>
        </w:rPr>
        <w:t>ou</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3"/>
          <w:sz w:val="18"/>
          <w:szCs w:val="18"/>
        </w:rPr>
        <w:t>e</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1"/>
          <w:sz w:val="18"/>
          <w:szCs w:val="18"/>
        </w:rPr>
        <w:t>b</w:t>
      </w:r>
      <w:r w:rsidRPr="0086473A">
        <w:rPr>
          <w:rFonts w:ascii="Century Gothic" w:eastAsia="Century Gothic" w:hAnsi="Century Gothic" w:cs="Century Gothic"/>
          <w:sz w:val="18"/>
          <w:szCs w:val="18"/>
        </w:rPr>
        <w:t>y</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z w:val="18"/>
          <w:szCs w:val="18"/>
        </w:rPr>
        <w:t>f</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2"/>
          <w:sz w:val="18"/>
          <w:szCs w:val="18"/>
        </w:rPr>
        <w:t>e</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1"/>
          <w:sz w:val="18"/>
          <w:szCs w:val="18"/>
        </w:rPr>
        <w:t>t</w:t>
      </w:r>
      <w:r w:rsidRPr="0086473A">
        <w:rPr>
          <w:rFonts w:ascii="Century Gothic" w:eastAsia="Century Gothic" w:hAnsi="Century Gothic" w:cs="Century Gothic"/>
          <w:sz w:val="18"/>
          <w:szCs w:val="18"/>
        </w:rPr>
        <w:t>,</w:t>
      </w:r>
      <w:r w:rsidRPr="0086473A">
        <w:rPr>
          <w:rFonts w:ascii="Century Gothic" w:eastAsia="Century Gothic" w:hAnsi="Century Gothic" w:cs="Century Gothic"/>
          <w:spacing w:val="-6"/>
          <w:sz w:val="18"/>
          <w:szCs w:val="18"/>
        </w:rPr>
        <w:t xml:space="preserve"> </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h</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4"/>
          <w:sz w:val="18"/>
          <w:szCs w:val="18"/>
        </w:rPr>
        <w:t>n</w:t>
      </w:r>
      <w:r w:rsidRPr="0086473A">
        <w:rPr>
          <w:rFonts w:ascii="Century Gothic" w:eastAsia="Century Gothic" w:hAnsi="Century Gothic" w:cs="Century Gothic"/>
          <w:spacing w:val="1"/>
          <w:sz w:val="18"/>
          <w:szCs w:val="18"/>
        </w:rPr>
        <w:t>-</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2"/>
          <w:sz w:val="18"/>
          <w:szCs w:val="18"/>
        </w:rPr>
        <w:t>u</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8"/>
          <w:sz w:val="18"/>
          <w:szCs w:val="18"/>
        </w:rPr>
        <w:t xml:space="preserve"> </w:t>
      </w:r>
      <w:r w:rsidRPr="0086473A">
        <w:rPr>
          <w:rFonts w:ascii="Century Gothic" w:eastAsia="Century Gothic" w:hAnsi="Century Gothic" w:cs="Century Gothic"/>
          <w:spacing w:val="1"/>
          <w:sz w:val="18"/>
          <w:szCs w:val="18"/>
        </w:rPr>
        <w:t>b</w:t>
      </w:r>
      <w:r w:rsidRPr="0086473A">
        <w:rPr>
          <w:rFonts w:ascii="Century Gothic" w:eastAsia="Century Gothic" w:hAnsi="Century Gothic" w:cs="Century Gothic"/>
          <w:spacing w:val="-2"/>
          <w:sz w:val="18"/>
          <w:szCs w:val="18"/>
        </w:rPr>
        <w:t>a</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oo</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2"/>
          <w:sz w:val="18"/>
          <w:szCs w:val="18"/>
        </w:rPr>
        <w:t>s</w:t>
      </w:r>
      <w:r w:rsidRPr="0086473A">
        <w:rPr>
          <w:rFonts w:ascii="Century Gothic" w:eastAsia="Century Gothic" w:hAnsi="Century Gothic" w:cs="Century Gothic"/>
          <w:sz w:val="18"/>
          <w:szCs w:val="18"/>
        </w:rPr>
        <w:t>,</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1"/>
          <w:sz w:val="18"/>
          <w:szCs w:val="18"/>
        </w:rPr>
        <w:t>an</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 xml:space="preserve"> </w:t>
      </w:r>
      <w:r w:rsidRPr="0086473A">
        <w:rPr>
          <w:rFonts w:ascii="Century Gothic" w:eastAsia="Century Gothic" w:hAnsi="Century Gothic" w:cs="Century Gothic"/>
          <w:sz w:val="18"/>
          <w:szCs w:val="18"/>
        </w:rPr>
        <w:t>ver</w:t>
      </w:r>
      <w:r w:rsidRPr="0086473A">
        <w:rPr>
          <w:rFonts w:ascii="Century Gothic" w:eastAsia="Century Gothic" w:hAnsi="Century Gothic" w:cs="Century Gothic"/>
          <w:spacing w:val="1"/>
          <w:sz w:val="18"/>
          <w:szCs w:val="18"/>
        </w:rPr>
        <w:t>an</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2"/>
          <w:sz w:val="18"/>
          <w:szCs w:val="18"/>
        </w:rPr>
        <w:t>a</w:t>
      </w:r>
      <w:r w:rsidRPr="0086473A">
        <w:rPr>
          <w:rFonts w:ascii="Century Gothic" w:eastAsia="Century Gothic" w:hAnsi="Century Gothic" w:cs="Century Gothic"/>
          <w:sz w:val="18"/>
          <w:szCs w:val="18"/>
        </w:rPr>
        <w:t>)</w:t>
      </w:r>
    </w:p>
    <w:p w14:paraId="45F83F8E" w14:textId="77777777" w:rsidR="00C6711F" w:rsidRDefault="00C6711F" w:rsidP="00F77BE2">
      <w:pPr>
        <w:spacing w:before="6" w:line="260" w:lineRule="exact"/>
        <w:ind w:left="426" w:right="66"/>
        <w:rPr>
          <w:sz w:val="26"/>
          <w:szCs w:val="26"/>
        </w:rPr>
      </w:pPr>
    </w:p>
    <w:tbl>
      <w:tblPr>
        <w:tblStyle w:val="TableGrid"/>
        <w:tblW w:w="0" w:type="auto"/>
        <w:tblInd w:w="-5" w:type="dxa"/>
        <w:tblLook w:val="04A0" w:firstRow="1" w:lastRow="0" w:firstColumn="1" w:lastColumn="0" w:noHBand="0" w:noVBand="1"/>
      </w:tblPr>
      <w:tblGrid>
        <w:gridCol w:w="9355"/>
      </w:tblGrid>
      <w:tr w:rsidR="00C6711F" w:rsidRPr="00DA5868" w14:paraId="3CD5F24A" w14:textId="77777777" w:rsidTr="00CD0A23">
        <w:trPr>
          <w:trHeight w:val="241"/>
        </w:trPr>
        <w:tc>
          <w:tcPr>
            <w:tcW w:w="9355" w:type="dxa"/>
          </w:tcPr>
          <w:p w14:paraId="5FAAF716" w14:textId="77777777" w:rsidR="00C6711F" w:rsidRPr="00DA5868" w:rsidRDefault="00C6711F" w:rsidP="00DA6CF7">
            <w:pPr>
              <w:ind w:right="66"/>
              <w:rPr>
                <w:rFonts w:ascii="Century Gothic" w:eastAsia="Century Gothic" w:hAnsi="Century Gothic" w:cs="Century Gothic"/>
              </w:rPr>
            </w:pPr>
            <w:r w:rsidRPr="00DA6CF7">
              <w:rPr>
                <w:rFonts w:ascii="Century Gothic" w:hAnsi="Century Gothic"/>
                <w:b/>
                <w:bCs/>
                <w:szCs w:val="18"/>
                <w:lang w:val="en-GB"/>
              </w:rPr>
              <w:t xml:space="preserve">DAY 7: ANDASIBE – ANTANANARIVO                                                            </w:t>
            </w:r>
            <w:r w:rsidR="00A57902" w:rsidRPr="00DA6CF7">
              <w:rPr>
                <w:rFonts w:ascii="Century Gothic" w:hAnsi="Century Gothic"/>
                <w:b/>
                <w:bCs/>
                <w:szCs w:val="18"/>
                <w:lang w:val="en-GB"/>
              </w:rPr>
              <w:t xml:space="preserve">                         </w:t>
            </w:r>
            <w:r w:rsidRPr="00DA5868">
              <w:rPr>
                <w:rFonts w:ascii="Century Gothic" w:eastAsia="Century Gothic" w:hAnsi="Century Gothic" w:cs="Century Gothic"/>
                <w:b/>
              </w:rPr>
              <w:t>B</w:t>
            </w:r>
          </w:p>
        </w:tc>
      </w:tr>
    </w:tbl>
    <w:p w14:paraId="76BCDEEA" w14:textId="77777777" w:rsidR="00C6711F" w:rsidRPr="00CD0A23" w:rsidRDefault="00C6711F" w:rsidP="000E2F3A">
      <w:pPr>
        <w:ind w:right="66"/>
        <w:jc w:val="both"/>
        <w:rPr>
          <w:rFonts w:ascii="Century Gothic" w:hAnsi="Century Gothic"/>
          <w:sz w:val="18"/>
          <w:szCs w:val="18"/>
          <w:lang w:val="en-GB"/>
        </w:rPr>
      </w:pPr>
      <w:r w:rsidRPr="00CD0A23">
        <w:rPr>
          <w:rFonts w:ascii="Century Gothic" w:hAnsi="Century Gothic"/>
          <w:sz w:val="18"/>
          <w:szCs w:val="18"/>
          <w:lang w:val="en-GB"/>
        </w:rPr>
        <w:t>After breakfast, we head back to Tana, stopping for lunch at the Reptile &amp; Butterfly farm (lunch at own expense). Continuing onto Tana, you will be taken to your hotel near the airport for your last night in Madagascar.</w:t>
      </w:r>
    </w:p>
    <w:p w14:paraId="46C0B5A3" w14:textId="77777777" w:rsidR="00C6711F" w:rsidRPr="0086473A" w:rsidRDefault="00C6711F" w:rsidP="00F77BE2">
      <w:pPr>
        <w:spacing w:before="6"/>
        <w:ind w:left="284" w:right="66"/>
        <w:rPr>
          <w:sz w:val="18"/>
          <w:szCs w:val="18"/>
        </w:rPr>
      </w:pPr>
    </w:p>
    <w:p w14:paraId="6A050727" w14:textId="77777777" w:rsidR="00C6711F" w:rsidRPr="00CD0A23" w:rsidRDefault="00C6711F" w:rsidP="00CD0A23">
      <w:pPr>
        <w:spacing w:line="240" w:lineRule="exact"/>
        <w:ind w:left="2879" w:right="66" w:hanging="2879"/>
        <w:rPr>
          <w:rFonts w:ascii="Century Gothic" w:eastAsia="Century Gothic" w:hAnsi="Century Gothic" w:cs="Century Gothic"/>
          <w:b/>
          <w:spacing w:val="-1"/>
          <w:sz w:val="18"/>
          <w:szCs w:val="18"/>
        </w:rPr>
      </w:pPr>
      <w:r w:rsidRPr="0086473A">
        <w:rPr>
          <w:rFonts w:ascii="Century Gothic" w:eastAsia="Century Gothic" w:hAnsi="Century Gothic" w:cs="Century Gothic"/>
          <w:b/>
          <w:spacing w:val="-1"/>
          <w:sz w:val="18"/>
          <w:szCs w:val="18"/>
        </w:rPr>
        <w:t>A</w:t>
      </w:r>
      <w:r w:rsidRPr="00CD0A23">
        <w:rPr>
          <w:rFonts w:ascii="Century Gothic" w:eastAsia="Century Gothic" w:hAnsi="Century Gothic" w:cs="Century Gothic"/>
          <w:b/>
          <w:spacing w:val="-1"/>
          <w:sz w:val="18"/>
          <w:szCs w:val="18"/>
        </w:rPr>
        <w:t>ccommodation:</w:t>
      </w:r>
      <w:r w:rsidRPr="00CD0A23">
        <w:rPr>
          <w:rFonts w:ascii="Century Gothic" w:eastAsia="Century Gothic" w:hAnsi="Century Gothic" w:cs="Century Gothic"/>
          <w:b/>
          <w:spacing w:val="-1"/>
          <w:sz w:val="18"/>
          <w:szCs w:val="18"/>
        </w:rPr>
        <w:tab/>
      </w:r>
      <w:r w:rsidRPr="00CD0A23">
        <w:rPr>
          <w:rFonts w:ascii="Century Gothic" w:eastAsia="Century Gothic" w:hAnsi="Century Gothic" w:cs="Century Gothic"/>
          <w:b/>
          <w:spacing w:val="-1"/>
          <w:sz w:val="18"/>
          <w:szCs w:val="18"/>
        </w:rPr>
        <w:tab/>
      </w:r>
      <w:r w:rsidRPr="00CD0A23">
        <w:rPr>
          <w:rFonts w:ascii="Century Gothic" w:eastAsia="Century Gothic" w:hAnsi="Century Gothic" w:cs="Century Gothic"/>
          <w:spacing w:val="-1"/>
          <w:sz w:val="18"/>
          <w:szCs w:val="18"/>
        </w:rPr>
        <w:t>Le Relais des Plateaux or similar (rooms with en-suite bathrooms, air-conditioning, TV)</w:t>
      </w:r>
    </w:p>
    <w:p w14:paraId="5DF0544F" w14:textId="77777777" w:rsidR="00C6711F" w:rsidRPr="00552E0B" w:rsidRDefault="00C6711F" w:rsidP="00F77BE2">
      <w:pPr>
        <w:spacing w:before="8" w:line="260" w:lineRule="exact"/>
        <w:ind w:left="284" w:right="66"/>
      </w:pPr>
    </w:p>
    <w:tbl>
      <w:tblPr>
        <w:tblStyle w:val="TableGrid"/>
        <w:tblW w:w="0" w:type="auto"/>
        <w:tblInd w:w="-5" w:type="dxa"/>
        <w:tblLook w:val="04A0" w:firstRow="1" w:lastRow="0" w:firstColumn="1" w:lastColumn="0" w:noHBand="0" w:noVBand="1"/>
      </w:tblPr>
      <w:tblGrid>
        <w:gridCol w:w="9355"/>
      </w:tblGrid>
      <w:tr w:rsidR="00C6711F" w:rsidRPr="00DA5868" w14:paraId="7A879170" w14:textId="77777777" w:rsidTr="00CD0A23">
        <w:tc>
          <w:tcPr>
            <w:tcW w:w="9355" w:type="dxa"/>
          </w:tcPr>
          <w:p w14:paraId="67DF3F2D" w14:textId="77777777" w:rsidR="00C6711F" w:rsidRPr="00DA5868" w:rsidRDefault="00C6711F" w:rsidP="00DA6CF7">
            <w:pPr>
              <w:ind w:right="66"/>
              <w:rPr>
                <w:rFonts w:ascii="Century Gothic" w:eastAsia="Century Gothic" w:hAnsi="Century Gothic" w:cs="Century Gothic"/>
              </w:rPr>
            </w:pPr>
            <w:r w:rsidRPr="00DA6CF7">
              <w:rPr>
                <w:rFonts w:ascii="Century Gothic" w:hAnsi="Century Gothic"/>
                <w:b/>
                <w:bCs/>
                <w:szCs w:val="18"/>
                <w:lang w:val="en-GB"/>
              </w:rPr>
              <w:t xml:space="preserve">DAY 8: ANTANANARIVO                                                                           </w:t>
            </w:r>
            <w:r w:rsidR="00A57902" w:rsidRPr="00DA6CF7">
              <w:rPr>
                <w:rFonts w:ascii="Century Gothic" w:hAnsi="Century Gothic"/>
                <w:b/>
                <w:bCs/>
                <w:szCs w:val="18"/>
                <w:lang w:val="en-GB"/>
              </w:rPr>
              <w:t xml:space="preserve">                               </w:t>
            </w:r>
            <w:r w:rsidRPr="00DA5868">
              <w:rPr>
                <w:rFonts w:ascii="Century Gothic" w:eastAsia="Century Gothic" w:hAnsi="Century Gothic" w:cs="Century Gothic"/>
                <w:b/>
              </w:rPr>
              <w:t>B</w:t>
            </w:r>
          </w:p>
        </w:tc>
      </w:tr>
    </w:tbl>
    <w:p w14:paraId="3DE36BB3" w14:textId="77777777" w:rsidR="00C6711F" w:rsidRDefault="00C6711F" w:rsidP="00CD0A23">
      <w:pPr>
        <w:spacing w:before="96"/>
        <w:ind w:right="66"/>
        <w:jc w:val="both"/>
        <w:rPr>
          <w:rFonts w:ascii="Century Gothic" w:hAnsi="Century Gothic"/>
          <w:sz w:val="18"/>
          <w:szCs w:val="18"/>
          <w:lang w:val="en-GB"/>
        </w:rPr>
      </w:pPr>
      <w:r w:rsidRPr="00CD0A23">
        <w:rPr>
          <w:rFonts w:ascii="Century Gothic" w:hAnsi="Century Gothic"/>
          <w:sz w:val="18"/>
          <w:szCs w:val="18"/>
          <w:lang w:val="en-GB"/>
        </w:rPr>
        <w:t>Check out of your hotel &amp; head to Tana airport, for your homeward flight.</w:t>
      </w:r>
    </w:p>
    <w:p w14:paraId="2F2C0FA2" w14:textId="77777777" w:rsidR="00CD0A23" w:rsidRDefault="00CD0A23" w:rsidP="00CD0A23">
      <w:pPr>
        <w:spacing w:before="96"/>
        <w:ind w:right="66"/>
        <w:jc w:val="both"/>
        <w:rPr>
          <w:rFonts w:ascii="Century Gothic" w:eastAsia="Century Gothic" w:hAnsi="Century Gothic" w:cs="Century Gothic"/>
          <w:sz w:val="18"/>
          <w:szCs w:val="18"/>
        </w:rPr>
      </w:pPr>
    </w:p>
    <w:p w14:paraId="4860775E" w14:textId="77777777" w:rsidR="00A45EA4" w:rsidRDefault="00A45EA4" w:rsidP="00F77BE2">
      <w:pPr>
        <w:spacing w:before="88"/>
        <w:ind w:right="66"/>
        <w:jc w:val="center"/>
        <w:rPr>
          <w:rFonts w:ascii="Century Gothic" w:eastAsia="Century Gothic" w:hAnsi="Century Gothic" w:cs="Century Gothic"/>
          <w:b/>
          <w:sz w:val="18"/>
          <w:szCs w:val="18"/>
        </w:rPr>
      </w:pPr>
    </w:p>
    <w:p w14:paraId="37D02FDC" w14:textId="77777777" w:rsidR="00A45EA4" w:rsidRPr="00A57902" w:rsidRDefault="00A45EA4" w:rsidP="00F77BE2">
      <w:pPr>
        <w:pStyle w:val="Heading1"/>
        <w:pBdr>
          <w:bottom w:val="single" w:sz="4" w:space="1" w:color="auto"/>
        </w:pBdr>
        <w:spacing w:before="0"/>
        <w:ind w:right="66"/>
        <w:jc w:val="center"/>
        <w:rPr>
          <w:rFonts w:ascii="Century Gothic" w:hAnsi="Century Gothic"/>
          <w:sz w:val="22"/>
          <w:szCs w:val="22"/>
        </w:rPr>
      </w:pPr>
      <w:r w:rsidRPr="00A57902">
        <w:rPr>
          <w:rFonts w:ascii="Century Gothic" w:hAnsi="Century Gothic"/>
          <w:sz w:val="22"/>
          <w:szCs w:val="22"/>
        </w:rPr>
        <w:t>PRE-DEPARTURE INFORMATION</w:t>
      </w:r>
    </w:p>
    <w:p w14:paraId="48C8D52D" w14:textId="77777777" w:rsidR="00A45EA4" w:rsidRPr="00001874" w:rsidRDefault="00A45EA4" w:rsidP="00001874">
      <w:pPr>
        <w:pStyle w:val="Heading1"/>
        <w:widowControl w:val="0"/>
        <w:adjustRightInd w:val="0"/>
        <w:spacing w:after="120"/>
        <w:textAlignment w:val="baseline"/>
        <w:rPr>
          <w:rFonts w:ascii="Century Gothic" w:eastAsia="Times New Roman" w:hAnsi="Century Gothic" w:cs="Times New Roman"/>
          <w:kern w:val="0"/>
          <w:sz w:val="18"/>
          <w:szCs w:val="20"/>
          <w:lang w:val="en-GB"/>
        </w:rPr>
      </w:pPr>
      <w:r w:rsidRPr="00001874">
        <w:rPr>
          <w:rFonts w:ascii="Century Gothic" w:eastAsia="Times New Roman" w:hAnsi="Century Gothic" w:cs="Times New Roman"/>
          <w:kern w:val="0"/>
          <w:sz w:val="18"/>
          <w:szCs w:val="20"/>
          <w:lang w:val="en-GB"/>
        </w:rPr>
        <w:t>DEPARTURE:</w:t>
      </w:r>
    </w:p>
    <w:p w14:paraId="5BA6F969" w14:textId="77777777" w:rsidR="00A45EA4" w:rsidRPr="0086473A" w:rsidRDefault="00A45EA4" w:rsidP="00F77BE2">
      <w:pPr>
        <w:spacing w:before="10" w:line="100" w:lineRule="exact"/>
        <w:ind w:right="66"/>
        <w:rPr>
          <w:sz w:val="18"/>
          <w:szCs w:val="18"/>
        </w:rPr>
      </w:pPr>
    </w:p>
    <w:p w14:paraId="2FBB17B9" w14:textId="77777777" w:rsidR="00A45EA4" w:rsidRPr="0086473A" w:rsidRDefault="00A45EA4" w:rsidP="00F77BE2">
      <w:pPr>
        <w:ind w:right="66"/>
        <w:jc w:val="both"/>
        <w:rPr>
          <w:rFonts w:ascii="Century Gothic" w:eastAsia="Century Gothic" w:hAnsi="Century Gothic" w:cs="Century Gothic"/>
          <w:sz w:val="18"/>
          <w:szCs w:val="18"/>
        </w:rPr>
      </w:pPr>
      <w:r w:rsidRPr="0086473A">
        <w:rPr>
          <w:rFonts w:ascii="Century Gothic" w:eastAsia="Century Gothic" w:hAnsi="Century Gothic" w:cs="Century Gothic"/>
          <w:spacing w:val="1"/>
          <w:sz w:val="18"/>
          <w:szCs w:val="18"/>
        </w:rPr>
        <w:t>Wh</w:t>
      </w:r>
      <w:r w:rsidRPr="0086473A">
        <w:rPr>
          <w:rFonts w:ascii="Century Gothic" w:eastAsia="Century Gothic" w:hAnsi="Century Gothic" w:cs="Century Gothic"/>
          <w:sz w:val="18"/>
          <w:szCs w:val="18"/>
        </w:rPr>
        <w:t>en</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rr</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v</w:t>
      </w:r>
      <w:r w:rsidRPr="0086473A">
        <w:rPr>
          <w:rFonts w:ascii="Century Gothic" w:eastAsia="Century Gothic" w:hAnsi="Century Gothic" w:cs="Century Gothic"/>
          <w:spacing w:val="1"/>
          <w:sz w:val="18"/>
          <w:szCs w:val="18"/>
        </w:rPr>
        <w:t>in</w:t>
      </w:r>
      <w:r w:rsidRPr="0086473A">
        <w:rPr>
          <w:rFonts w:ascii="Century Gothic" w:eastAsia="Century Gothic" w:hAnsi="Century Gothic" w:cs="Century Gothic"/>
          <w:sz w:val="18"/>
          <w:szCs w:val="18"/>
        </w:rPr>
        <w:t>g</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6"/>
          <w:sz w:val="18"/>
          <w:szCs w:val="18"/>
        </w:rPr>
        <w:t xml:space="preserve"> </w:t>
      </w:r>
      <w:r w:rsidRPr="0086473A">
        <w:rPr>
          <w:rFonts w:ascii="Century Gothic" w:eastAsia="Century Gothic" w:hAnsi="Century Gothic" w:cs="Century Gothic"/>
          <w:spacing w:val="-1"/>
          <w:sz w:val="18"/>
          <w:szCs w:val="18"/>
        </w:rPr>
        <w:t>No</w:t>
      </w:r>
      <w:r w:rsidRPr="0086473A">
        <w:rPr>
          <w:rFonts w:ascii="Century Gothic" w:eastAsia="Century Gothic" w:hAnsi="Century Gothic" w:cs="Century Gothic"/>
          <w:sz w:val="18"/>
          <w:szCs w:val="18"/>
        </w:rPr>
        <w:t xml:space="preserve">sy </w:t>
      </w:r>
      <w:r w:rsidRPr="0086473A">
        <w:rPr>
          <w:rFonts w:ascii="Century Gothic" w:eastAsia="Century Gothic" w:hAnsi="Century Gothic" w:cs="Century Gothic"/>
          <w:spacing w:val="1"/>
          <w:sz w:val="18"/>
          <w:szCs w:val="18"/>
        </w:rPr>
        <w:t>B</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y</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z w:val="18"/>
          <w:szCs w:val="18"/>
        </w:rPr>
        <w:t>1</w:t>
      </w:r>
      <w:r w:rsidRPr="0086473A">
        <w:rPr>
          <w:rFonts w:ascii="Century Gothic" w:eastAsia="Century Gothic" w:hAnsi="Century Gothic" w:cs="Century Gothic"/>
          <w:spacing w:val="6"/>
          <w:sz w:val="18"/>
          <w:szCs w:val="18"/>
        </w:rPr>
        <w:t xml:space="preserve"> </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f</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2"/>
          <w:sz w:val="18"/>
          <w:szCs w:val="18"/>
        </w:rPr>
        <w:t xml:space="preserve"> t</w:t>
      </w:r>
      <w:r w:rsidRPr="0086473A">
        <w:rPr>
          <w:rFonts w:ascii="Century Gothic" w:eastAsia="Century Gothic" w:hAnsi="Century Gothic" w:cs="Century Gothic"/>
          <w:spacing w:val="-1"/>
          <w:sz w:val="18"/>
          <w:szCs w:val="18"/>
        </w:rPr>
        <w:t>ou</w:t>
      </w:r>
      <w:r w:rsidRPr="0086473A">
        <w:rPr>
          <w:rFonts w:ascii="Century Gothic" w:eastAsia="Century Gothic" w:hAnsi="Century Gothic" w:cs="Century Gothic"/>
          <w:sz w:val="18"/>
          <w:szCs w:val="18"/>
        </w:rPr>
        <w:t xml:space="preserve">r </w:t>
      </w:r>
      <w:r w:rsidRPr="0086473A">
        <w:rPr>
          <w:rFonts w:ascii="Century Gothic" w:eastAsia="Century Gothic" w:hAnsi="Century Gothic" w:cs="Century Gothic"/>
          <w:spacing w:val="-1"/>
          <w:sz w:val="18"/>
          <w:szCs w:val="18"/>
        </w:rPr>
        <w:t>y</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u</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l</w:t>
      </w:r>
      <w:r w:rsidRPr="0086473A">
        <w:rPr>
          <w:rFonts w:ascii="Century Gothic" w:eastAsia="Century Gothic" w:hAnsi="Century Gothic" w:cs="Century Gothic"/>
          <w:sz w:val="18"/>
          <w:szCs w:val="18"/>
        </w:rPr>
        <w:t>l</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b</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pacing w:val="1"/>
          <w:sz w:val="18"/>
          <w:szCs w:val="18"/>
        </w:rPr>
        <w:t>pi</w:t>
      </w:r>
      <w:r w:rsidRPr="0086473A">
        <w:rPr>
          <w:rFonts w:ascii="Century Gothic" w:eastAsia="Century Gothic" w:hAnsi="Century Gothic" w:cs="Century Gothic"/>
          <w:spacing w:val="-2"/>
          <w:sz w:val="18"/>
          <w:szCs w:val="18"/>
        </w:rPr>
        <w:t>c</w:t>
      </w:r>
      <w:r w:rsidRPr="0086473A">
        <w:rPr>
          <w:rFonts w:ascii="Century Gothic" w:eastAsia="Century Gothic" w:hAnsi="Century Gothic" w:cs="Century Gothic"/>
          <w:spacing w:val="1"/>
          <w:sz w:val="18"/>
          <w:szCs w:val="18"/>
        </w:rPr>
        <w:t>k</w:t>
      </w:r>
      <w:r w:rsidRPr="0086473A">
        <w:rPr>
          <w:rFonts w:ascii="Century Gothic" w:eastAsia="Century Gothic" w:hAnsi="Century Gothic" w:cs="Century Gothic"/>
          <w:sz w:val="18"/>
          <w:szCs w:val="18"/>
        </w:rPr>
        <w:t>ed</w:t>
      </w:r>
      <w:r w:rsidRPr="0086473A">
        <w:rPr>
          <w:rFonts w:ascii="Century Gothic" w:eastAsia="Century Gothic" w:hAnsi="Century Gothic" w:cs="Century Gothic"/>
          <w:spacing w:val="1"/>
          <w:sz w:val="18"/>
          <w:szCs w:val="18"/>
        </w:rPr>
        <w:t xml:space="preserve"> </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z w:val="18"/>
          <w:szCs w:val="18"/>
        </w:rPr>
        <w:t>p</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z w:val="18"/>
          <w:szCs w:val="18"/>
        </w:rPr>
        <w:t>fr</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z w:val="18"/>
          <w:szCs w:val="18"/>
        </w:rPr>
        <w:t>the</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pacing w:val="1"/>
          <w:sz w:val="18"/>
          <w:szCs w:val="18"/>
        </w:rPr>
        <w:t>ai</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p</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rt</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2"/>
          <w:sz w:val="18"/>
          <w:szCs w:val="18"/>
        </w:rPr>
        <w:t>a</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 xml:space="preserve"> </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l</w:t>
      </w:r>
      <w:r w:rsidRPr="0086473A">
        <w:rPr>
          <w:rFonts w:ascii="Century Gothic" w:eastAsia="Century Gothic" w:hAnsi="Century Gothic" w:cs="Century Gothic"/>
          <w:sz w:val="18"/>
          <w:szCs w:val="18"/>
        </w:rPr>
        <w:t xml:space="preserve">l </w:t>
      </w:r>
      <w:r w:rsidRPr="0086473A">
        <w:rPr>
          <w:rFonts w:ascii="Century Gothic" w:eastAsia="Century Gothic" w:hAnsi="Century Gothic" w:cs="Century Gothic"/>
          <w:spacing w:val="1"/>
          <w:sz w:val="18"/>
          <w:szCs w:val="18"/>
        </w:rPr>
        <w:t>p</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pacing w:val="1"/>
          <w:sz w:val="18"/>
          <w:szCs w:val="18"/>
        </w:rPr>
        <w:t>c</w:t>
      </w:r>
      <w:r w:rsidRPr="0086473A">
        <w:rPr>
          <w:rFonts w:ascii="Century Gothic" w:eastAsia="Century Gothic" w:hAnsi="Century Gothic" w:cs="Century Gothic"/>
          <w:sz w:val="18"/>
          <w:szCs w:val="18"/>
        </w:rPr>
        <w:t>eed</w:t>
      </w:r>
      <w:r w:rsidRPr="0086473A">
        <w:rPr>
          <w:rFonts w:ascii="Century Gothic" w:eastAsia="Century Gothic" w:hAnsi="Century Gothic" w:cs="Century Gothic"/>
          <w:spacing w:val="8"/>
          <w:sz w:val="18"/>
          <w:szCs w:val="18"/>
        </w:rPr>
        <w:t xml:space="preserve"> </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h</w:t>
      </w:r>
      <w:r w:rsidRPr="0086473A">
        <w:rPr>
          <w:rFonts w:ascii="Century Gothic" w:eastAsia="Century Gothic" w:hAnsi="Century Gothic" w:cs="Century Gothic"/>
          <w:spacing w:val="13"/>
          <w:sz w:val="18"/>
          <w:szCs w:val="18"/>
        </w:rPr>
        <w:t xml:space="preserve"> </w:t>
      </w:r>
      <w:r w:rsidRPr="0086473A">
        <w:rPr>
          <w:rFonts w:ascii="Century Gothic" w:eastAsia="Century Gothic" w:hAnsi="Century Gothic" w:cs="Century Gothic"/>
          <w:spacing w:val="-1"/>
          <w:sz w:val="18"/>
          <w:szCs w:val="18"/>
        </w:rPr>
        <w:t>you</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ou</w:t>
      </w:r>
      <w:r w:rsidRPr="0086473A">
        <w:rPr>
          <w:rFonts w:ascii="Century Gothic" w:eastAsia="Century Gothic" w:hAnsi="Century Gothic" w:cs="Century Gothic"/>
          <w:spacing w:val="2"/>
          <w:sz w:val="18"/>
          <w:szCs w:val="18"/>
        </w:rPr>
        <w:t>r</w:t>
      </w:r>
      <w:r w:rsidRPr="0086473A">
        <w:rPr>
          <w:rFonts w:ascii="Century Gothic" w:eastAsia="Century Gothic" w:hAnsi="Century Gothic" w:cs="Century Gothic"/>
          <w:sz w:val="18"/>
          <w:szCs w:val="18"/>
        </w:rPr>
        <w:t>.</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1"/>
          <w:sz w:val="18"/>
          <w:szCs w:val="18"/>
        </w:rPr>
        <w:t>S</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pacing w:val="-1"/>
          <w:sz w:val="18"/>
          <w:szCs w:val="18"/>
        </w:rPr>
        <w:t>ou</w:t>
      </w:r>
      <w:r w:rsidRPr="0086473A">
        <w:rPr>
          <w:rFonts w:ascii="Century Gothic" w:eastAsia="Century Gothic" w:hAnsi="Century Gothic" w:cs="Century Gothic"/>
          <w:spacing w:val="1"/>
          <w:sz w:val="18"/>
          <w:szCs w:val="18"/>
        </w:rPr>
        <w:t>l</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2"/>
          <w:sz w:val="18"/>
          <w:szCs w:val="18"/>
        </w:rPr>
        <w:t xml:space="preserve"> </w:t>
      </w:r>
      <w:r w:rsidRPr="0086473A">
        <w:rPr>
          <w:rFonts w:ascii="Century Gothic" w:eastAsia="Century Gothic" w:hAnsi="Century Gothic" w:cs="Century Gothic"/>
          <w:spacing w:val="-1"/>
          <w:sz w:val="18"/>
          <w:szCs w:val="18"/>
        </w:rPr>
        <w:t>y</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u</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rr</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ve</w:t>
      </w:r>
      <w:r w:rsidRPr="0086473A">
        <w:rPr>
          <w:rFonts w:ascii="Century Gothic" w:eastAsia="Century Gothic" w:hAnsi="Century Gothic" w:cs="Century Gothic"/>
          <w:spacing w:val="10"/>
          <w:sz w:val="18"/>
          <w:szCs w:val="18"/>
        </w:rPr>
        <w:t xml:space="preserve"> </w:t>
      </w:r>
      <w:r w:rsidRPr="0086473A">
        <w:rPr>
          <w:rFonts w:ascii="Century Gothic" w:eastAsia="Century Gothic" w:hAnsi="Century Gothic" w:cs="Century Gothic"/>
          <w:spacing w:val="1"/>
          <w:sz w:val="18"/>
          <w:szCs w:val="18"/>
        </w:rPr>
        <w:t>p</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3"/>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o</w:t>
      </w:r>
      <w:r w:rsidRPr="0086473A">
        <w:rPr>
          <w:rFonts w:ascii="Century Gothic" w:eastAsia="Century Gothic" w:hAnsi="Century Gothic" w:cs="Century Gothic"/>
          <w:spacing w:val="13"/>
          <w:sz w:val="18"/>
          <w:szCs w:val="18"/>
        </w:rPr>
        <w:t xml:space="preserve"> </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y</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z w:val="18"/>
          <w:szCs w:val="18"/>
        </w:rPr>
        <w:t>1,</w:t>
      </w:r>
      <w:r w:rsidRPr="0086473A">
        <w:rPr>
          <w:rFonts w:ascii="Century Gothic" w:eastAsia="Century Gothic" w:hAnsi="Century Gothic" w:cs="Century Gothic"/>
          <w:spacing w:val="14"/>
          <w:sz w:val="18"/>
          <w:szCs w:val="18"/>
        </w:rPr>
        <w:t xml:space="preserve"> </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4"/>
          <w:sz w:val="18"/>
          <w:szCs w:val="18"/>
        </w:rPr>
        <w:t xml:space="preserve"> </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1"/>
          <w:sz w:val="18"/>
          <w:szCs w:val="18"/>
        </w:rPr>
        <w:t>q</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9"/>
          <w:sz w:val="18"/>
          <w:szCs w:val="18"/>
        </w:rPr>
        <w:t xml:space="preserve"> </w:t>
      </w:r>
      <w:r w:rsidRPr="0086473A">
        <w:rPr>
          <w:rFonts w:ascii="Century Gothic" w:eastAsia="Century Gothic" w:hAnsi="Century Gothic" w:cs="Century Gothic"/>
          <w:spacing w:val="3"/>
          <w:sz w:val="18"/>
          <w:szCs w:val="18"/>
        </w:rPr>
        <w:t>a</w:t>
      </w:r>
      <w:r w:rsidRPr="0086473A">
        <w:rPr>
          <w:rFonts w:ascii="Century Gothic" w:eastAsia="Century Gothic" w:hAnsi="Century Gothic" w:cs="Century Gothic"/>
          <w:spacing w:val="1"/>
          <w:sz w:val="18"/>
          <w:szCs w:val="18"/>
        </w:rPr>
        <w:t>cc</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1"/>
          <w:sz w:val="18"/>
          <w:szCs w:val="18"/>
        </w:rPr>
        <w:t>m</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 xml:space="preserve">n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 xml:space="preserve">n </w:t>
      </w:r>
      <w:r w:rsidRPr="0086473A">
        <w:rPr>
          <w:rFonts w:ascii="Century Gothic" w:eastAsia="Century Gothic" w:hAnsi="Century Gothic" w:cs="Century Gothic"/>
          <w:spacing w:val="-3"/>
          <w:sz w:val="18"/>
          <w:szCs w:val="18"/>
        </w:rPr>
        <w:t>A</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anana</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v</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w:t>
      </w:r>
      <w:r w:rsidRPr="0086473A">
        <w:rPr>
          <w:rFonts w:ascii="Century Gothic" w:eastAsia="Century Gothic" w:hAnsi="Century Gothic" w:cs="Century Gothic"/>
          <w:spacing w:val="-16"/>
          <w:sz w:val="18"/>
          <w:szCs w:val="18"/>
        </w:rPr>
        <w:t xml:space="preserve"> </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ca</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rr</w:t>
      </w:r>
      <w:r w:rsidRPr="0086473A">
        <w:rPr>
          <w:rFonts w:ascii="Century Gothic" w:eastAsia="Century Gothic" w:hAnsi="Century Gothic" w:cs="Century Gothic"/>
          <w:spacing w:val="1"/>
          <w:sz w:val="18"/>
          <w:szCs w:val="18"/>
        </w:rPr>
        <w:t>an</w:t>
      </w:r>
      <w:r w:rsidRPr="0086473A">
        <w:rPr>
          <w:rFonts w:ascii="Century Gothic" w:eastAsia="Century Gothic" w:hAnsi="Century Gothic" w:cs="Century Gothic"/>
          <w:sz w:val="18"/>
          <w:szCs w:val="18"/>
        </w:rPr>
        <w:t>ge</w:t>
      </w:r>
      <w:r w:rsidRPr="0086473A">
        <w:rPr>
          <w:rFonts w:ascii="Century Gothic" w:eastAsia="Century Gothic" w:hAnsi="Century Gothic" w:cs="Century Gothic"/>
          <w:spacing w:val="-8"/>
          <w:sz w:val="18"/>
          <w:szCs w:val="18"/>
        </w:rPr>
        <w:t xml:space="preserve"> </w:t>
      </w:r>
      <w:r w:rsidRPr="0086473A">
        <w:rPr>
          <w:rFonts w:ascii="Century Gothic" w:eastAsia="Century Gothic" w:hAnsi="Century Gothic" w:cs="Century Gothic"/>
          <w:spacing w:val="1"/>
          <w:sz w:val="18"/>
          <w:szCs w:val="18"/>
        </w:rPr>
        <w:t>p</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ou</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pacing w:val="1"/>
          <w:sz w:val="18"/>
          <w:szCs w:val="18"/>
        </w:rPr>
        <w:t>acc</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pacing w:val="3"/>
          <w:sz w:val="18"/>
          <w:szCs w:val="18"/>
        </w:rPr>
        <w:t>mm</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16"/>
          <w:sz w:val="18"/>
          <w:szCs w:val="18"/>
        </w:rPr>
        <w:t xml:space="preserve"> </w:t>
      </w:r>
      <w:r w:rsidRPr="0086473A">
        <w:rPr>
          <w:rFonts w:ascii="Century Gothic" w:eastAsia="Century Gothic" w:hAnsi="Century Gothic" w:cs="Century Gothic"/>
          <w:sz w:val="18"/>
          <w:szCs w:val="18"/>
        </w:rPr>
        <w:t>f</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 xml:space="preserve"> y</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u</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f</w:t>
      </w:r>
      <w:r w:rsidRPr="0086473A">
        <w:rPr>
          <w:rFonts w:ascii="Century Gothic" w:eastAsia="Century Gothic" w:hAnsi="Century Gothic" w:cs="Century Gothic"/>
          <w:spacing w:val="-1"/>
          <w:sz w:val="18"/>
          <w:szCs w:val="18"/>
        </w:rPr>
        <w:t xml:space="preserve"> </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3"/>
          <w:sz w:val="18"/>
          <w:szCs w:val="18"/>
        </w:rPr>
        <w:t>q</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red.</w:t>
      </w:r>
    </w:p>
    <w:p w14:paraId="3789E13C" w14:textId="77777777" w:rsidR="00A45EA4" w:rsidRPr="00001874" w:rsidRDefault="00A45EA4" w:rsidP="00001874">
      <w:pPr>
        <w:pStyle w:val="Heading1"/>
        <w:widowControl w:val="0"/>
        <w:adjustRightInd w:val="0"/>
        <w:spacing w:after="120"/>
        <w:textAlignment w:val="baseline"/>
        <w:rPr>
          <w:rFonts w:ascii="Century Gothic" w:eastAsia="Times New Roman" w:hAnsi="Century Gothic" w:cs="Times New Roman"/>
          <w:kern w:val="0"/>
          <w:sz w:val="18"/>
          <w:szCs w:val="20"/>
          <w:lang w:val="en-GB"/>
        </w:rPr>
      </w:pPr>
      <w:r w:rsidRPr="00001874">
        <w:rPr>
          <w:rFonts w:ascii="Century Gothic" w:eastAsia="Times New Roman" w:hAnsi="Century Gothic" w:cs="Times New Roman"/>
          <w:kern w:val="0"/>
          <w:sz w:val="18"/>
          <w:szCs w:val="20"/>
          <w:lang w:val="en-GB"/>
        </w:rPr>
        <w:t>ACCOMMODATION:</w:t>
      </w:r>
    </w:p>
    <w:p w14:paraId="3F928A25" w14:textId="77777777" w:rsidR="00A45EA4" w:rsidRPr="0086473A" w:rsidRDefault="00A45EA4" w:rsidP="00F77BE2">
      <w:pPr>
        <w:spacing w:before="10" w:line="100" w:lineRule="exact"/>
        <w:ind w:right="66"/>
        <w:rPr>
          <w:sz w:val="18"/>
          <w:szCs w:val="18"/>
        </w:rPr>
      </w:pPr>
    </w:p>
    <w:p w14:paraId="73CA94FD" w14:textId="77777777" w:rsidR="00A45EA4" w:rsidRPr="0086473A" w:rsidRDefault="00A45EA4" w:rsidP="00F77BE2">
      <w:pPr>
        <w:ind w:right="66"/>
        <w:jc w:val="both"/>
        <w:rPr>
          <w:rFonts w:ascii="Century Gothic" w:eastAsia="Century Gothic" w:hAnsi="Century Gothic" w:cs="Century Gothic"/>
          <w:sz w:val="18"/>
          <w:szCs w:val="18"/>
        </w:rPr>
      </w:pPr>
      <w:r w:rsidRPr="0086473A">
        <w:rPr>
          <w:rFonts w:ascii="Century Gothic" w:eastAsia="Century Gothic" w:hAnsi="Century Gothic" w:cs="Century Gothic"/>
          <w:sz w:val="18"/>
          <w:szCs w:val="18"/>
        </w:rPr>
        <w:t>Ple</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se</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8"/>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pacing w:val="-2"/>
          <w:sz w:val="18"/>
          <w:szCs w:val="18"/>
        </w:rPr>
        <w:t>a</w:t>
      </w:r>
      <w:r w:rsidRPr="0086473A">
        <w:rPr>
          <w:rFonts w:ascii="Century Gothic" w:eastAsia="Century Gothic" w:hAnsi="Century Gothic" w:cs="Century Gothic"/>
          <w:sz w:val="18"/>
          <w:szCs w:val="18"/>
        </w:rPr>
        <w:t>t</w:t>
      </w:r>
      <w:r w:rsidRPr="0086473A">
        <w:rPr>
          <w:rFonts w:ascii="Century Gothic" w:eastAsia="Century Gothic" w:hAnsi="Century Gothic" w:cs="Century Gothic"/>
          <w:spacing w:val="9"/>
          <w:sz w:val="18"/>
          <w:szCs w:val="18"/>
        </w:rPr>
        <w:t xml:space="preserve"> </w:t>
      </w:r>
      <w:r w:rsidRPr="0086473A">
        <w:rPr>
          <w:rFonts w:ascii="Century Gothic" w:eastAsia="Century Gothic" w:hAnsi="Century Gothic" w:cs="Century Gothic"/>
          <w:spacing w:val="2"/>
          <w:sz w:val="18"/>
          <w:szCs w:val="18"/>
        </w:rPr>
        <w:t>M</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pacing w:val="-2"/>
          <w:sz w:val="18"/>
          <w:szCs w:val="18"/>
        </w:rPr>
        <w:t>g</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sc</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 xml:space="preserve">r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z w:val="18"/>
          <w:szCs w:val="18"/>
        </w:rPr>
        <w:t>a</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1"/>
          <w:sz w:val="18"/>
          <w:szCs w:val="18"/>
        </w:rPr>
        <w:t>c</w:t>
      </w:r>
      <w:r w:rsidRPr="0086473A">
        <w:rPr>
          <w:rFonts w:ascii="Century Gothic" w:eastAsia="Century Gothic" w:hAnsi="Century Gothic" w:cs="Century Gothic"/>
          <w:spacing w:val="-1"/>
          <w:sz w:val="18"/>
          <w:szCs w:val="18"/>
        </w:rPr>
        <w:t>ou</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ry</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pacing w:val="-2"/>
          <w:sz w:val="18"/>
          <w:szCs w:val="18"/>
        </w:rPr>
        <w:t>h</w:t>
      </w:r>
      <w:r w:rsidRPr="0086473A">
        <w:rPr>
          <w:rFonts w:ascii="Century Gothic" w:eastAsia="Century Gothic" w:hAnsi="Century Gothic" w:cs="Century Gothic"/>
          <w:spacing w:val="1"/>
          <w:sz w:val="18"/>
          <w:szCs w:val="18"/>
        </w:rPr>
        <w:t>ic</w:t>
      </w:r>
      <w:r w:rsidRPr="0086473A">
        <w:rPr>
          <w:rFonts w:ascii="Century Gothic" w:eastAsia="Century Gothic" w:hAnsi="Century Gothic" w:cs="Century Gothic"/>
          <w:sz w:val="18"/>
          <w:szCs w:val="18"/>
        </w:rPr>
        <w:t>h</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9"/>
          <w:sz w:val="18"/>
          <w:szCs w:val="18"/>
        </w:rPr>
        <w:t xml:space="preserve">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10"/>
          <w:sz w:val="18"/>
          <w:szCs w:val="18"/>
        </w:rPr>
        <w:t xml:space="preserve"> </w:t>
      </w:r>
      <w:r w:rsidRPr="0086473A">
        <w:rPr>
          <w:rFonts w:ascii="Century Gothic" w:eastAsia="Century Gothic" w:hAnsi="Century Gothic" w:cs="Century Gothic"/>
          <w:spacing w:val="1"/>
          <w:sz w:val="18"/>
          <w:szCs w:val="18"/>
        </w:rPr>
        <w:t>in</w:t>
      </w:r>
      <w:r w:rsidRPr="0086473A">
        <w:rPr>
          <w:rFonts w:ascii="Century Gothic" w:eastAsia="Century Gothic" w:hAnsi="Century Gothic" w:cs="Century Gothic"/>
          <w:sz w:val="18"/>
          <w:szCs w:val="18"/>
        </w:rPr>
        <w:t>fa</w:t>
      </w:r>
      <w:r w:rsidRPr="0086473A">
        <w:rPr>
          <w:rFonts w:ascii="Century Gothic" w:eastAsia="Century Gothic" w:hAnsi="Century Gothic" w:cs="Century Gothic"/>
          <w:spacing w:val="1"/>
          <w:sz w:val="18"/>
          <w:szCs w:val="18"/>
        </w:rPr>
        <w:t>nc</w:t>
      </w:r>
      <w:r w:rsidRPr="0086473A">
        <w:rPr>
          <w:rFonts w:ascii="Century Gothic" w:eastAsia="Century Gothic" w:hAnsi="Century Gothic" w:cs="Century Gothic"/>
          <w:sz w:val="18"/>
          <w:szCs w:val="18"/>
        </w:rPr>
        <w:t>y</w:t>
      </w:r>
      <w:r w:rsidRPr="0086473A">
        <w:rPr>
          <w:rFonts w:ascii="Century Gothic" w:eastAsia="Century Gothic" w:hAnsi="Century Gothic" w:cs="Century Gothic"/>
          <w:spacing w:val="2"/>
          <w:sz w:val="18"/>
          <w:szCs w:val="18"/>
        </w:rPr>
        <w:t xml:space="preserve"> w</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en</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t</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1"/>
          <w:sz w:val="18"/>
          <w:szCs w:val="18"/>
        </w:rPr>
        <w:t>c</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mes</w:t>
      </w:r>
      <w:r w:rsidRPr="0086473A">
        <w:rPr>
          <w:rFonts w:ascii="Century Gothic" w:eastAsia="Century Gothic" w:hAnsi="Century Gothic" w:cs="Century Gothic"/>
          <w:spacing w:val="6"/>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o</w:t>
      </w:r>
      <w:r w:rsidRPr="0086473A">
        <w:rPr>
          <w:rFonts w:ascii="Century Gothic" w:eastAsia="Century Gothic" w:hAnsi="Century Gothic" w:cs="Century Gothic"/>
          <w:spacing w:val="10"/>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ou</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2"/>
          <w:sz w:val="18"/>
          <w:szCs w:val="18"/>
        </w:rPr>
        <w:t>m</w:t>
      </w:r>
      <w:r w:rsidRPr="0086473A">
        <w:rPr>
          <w:rFonts w:ascii="Century Gothic" w:eastAsia="Century Gothic" w:hAnsi="Century Gothic" w:cs="Century Gothic"/>
          <w:sz w:val="18"/>
          <w:szCs w:val="18"/>
        </w:rPr>
        <w:t xml:space="preserve">. </w:t>
      </w:r>
      <w:r w:rsidRPr="0086473A">
        <w:rPr>
          <w:rFonts w:ascii="Century Gothic" w:eastAsia="Century Gothic" w:hAnsi="Century Gothic" w:cs="Century Gothic"/>
          <w:spacing w:val="-3"/>
          <w:sz w:val="18"/>
          <w:szCs w:val="18"/>
        </w:rPr>
        <w:t>A</w:t>
      </w:r>
      <w:r w:rsidRPr="0086473A">
        <w:rPr>
          <w:rFonts w:ascii="Century Gothic" w:eastAsia="Century Gothic" w:hAnsi="Century Gothic" w:cs="Century Gothic"/>
          <w:spacing w:val="1"/>
          <w:sz w:val="18"/>
          <w:szCs w:val="18"/>
        </w:rPr>
        <w:t>c</w:t>
      </w:r>
      <w:r w:rsidRPr="0086473A">
        <w:rPr>
          <w:rFonts w:ascii="Century Gothic" w:eastAsia="Century Gothic" w:hAnsi="Century Gothic" w:cs="Century Gothic"/>
          <w:spacing w:val="3"/>
          <w:sz w:val="18"/>
          <w:szCs w:val="18"/>
        </w:rPr>
        <w:t>c</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3"/>
          <w:sz w:val="18"/>
          <w:szCs w:val="18"/>
        </w:rPr>
        <w:t>m</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 xml:space="preserve">n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15"/>
          <w:sz w:val="18"/>
          <w:szCs w:val="18"/>
        </w:rPr>
        <w:t xml:space="preserve"> </w:t>
      </w:r>
      <w:r w:rsidRPr="0086473A">
        <w:rPr>
          <w:rFonts w:ascii="Century Gothic" w:eastAsia="Century Gothic" w:hAnsi="Century Gothic" w:cs="Century Gothic"/>
          <w:spacing w:val="1"/>
          <w:sz w:val="18"/>
          <w:szCs w:val="18"/>
        </w:rPr>
        <w:t>li</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ted</w:t>
      </w:r>
      <w:r w:rsidRPr="0086473A">
        <w:rPr>
          <w:rFonts w:ascii="Century Gothic" w:eastAsia="Century Gothic" w:hAnsi="Century Gothic" w:cs="Century Gothic"/>
          <w:spacing w:val="10"/>
          <w:sz w:val="18"/>
          <w:szCs w:val="18"/>
        </w:rPr>
        <w:t xml:space="preserve"> </w:t>
      </w:r>
      <w:r w:rsidRPr="0086473A">
        <w:rPr>
          <w:rFonts w:ascii="Century Gothic" w:eastAsia="Century Gothic" w:hAnsi="Century Gothic" w:cs="Century Gothic"/>
          <w:sz w:val="18"/>
          <w:szCs w:val="18"/>
        </w:rPr>
        <w:t>so</w:t>
      </w:r>
      <w:r w:rsidRPr="0086473A">
        <w:rPr>
          <w:rFonts w:ascii="Century Gothic" w:eastAsia="Century Gothic" w:hAnsi="Century Gothic" w:cs="Century Gothic"/>
          <w:spacing w:val="13"/>
          <w:sz w:val="18"/>
          <w:szCs w:val="18"/>
        </w:rPr>
        <w:t xml:space="preserve"> </w:t>
      </w:r>
      <w:r w:rsidRPr="0086473A">
        <w:rPr>
          <w:rFonts w:ascii="Century Gothic" w:eastAsia="Century Gothic" w:hAnsi="Century Gothic" w:cs="Century Gothic"/>
          <w:spacing w:val="1"/>
          <w:sz w:val="18"/>
          <w:szCs w:val="18"/>
        </w:rPr>
        <w:t>al</w:t>
      </w:r>
      <w:r w:rsidRPr="0086473A">
        <w:rPr>
          <w:rFonts w:ascii="Century Gothic" w:eastAsia="Century Gothic" w:hAnsi="Century Gothic" w:cs="Century Gothic"/>
          <w:sz w:val="18"/>
          <w:szCs w:val="18"/>
        </w:rPr>
        <w:t>l</w:t>
      </w:r>
      <w:r w:rsidRPr="0086473A">
        <w:rPr>
          <w:rFonts w:ascii="Century Gothic" w:eastAsia="Century Gothic" w:hAnsi="Century Gothic" w:cs="Century Gothic"/>
          <w:spacing w:val="15"/>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14"/>
          <w:sz w:val="18"/>
          <w:szCs w:val="18"/>
        </w:rPr>
        <w:t xml:space="preserve"> </w:t>
      </w:r>
      <w:r w:rsidRPr="0086473A">
        <w:rPr>
          <w:rFonts w:ascii="Century Gothic" w:eastAsia="Century Gothic" w:hAnsi="Century Gothic" w:cs="Century Gothic"/>
          <w:spacing w:val="1"/>
          <w:sz w:val="18"/>
          <w:szCs w:val="18"/>
        </w:rPr>
        <w:t>ab</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ve</w:t>
      </w:r>
      <w:r w:rsidRPr="0086473A">
        <w:rPr>
          <w:rFonts w:ascii="Century Gothic" w:eastAsia="Century Gothic" w:hAnsi="Century Gothic" w:cs="Century Gothic"/>
          <w:spacing w:val="10"/>
          <w:sz w:val="18"/>
          <w:szCs w:val="18"/>
        </w:rPr>
        <w:t xml:space="preserve"> </w:t>
      </w:r>
      <w:r w:rsidRPr="0086473A">
        <w:rPr>
          <w:rFonts w:ascii="Century Gothic" w:eastAsia="Century Gothic" w:hAnsi="Century Gothic" w:cs="Century Gothic"/>
          <w:sz w:val="18"/>
          <w:szCs w:val="18"/>
        </w:rPr>
        <w:t>me</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z w:val="18"/>
          <w:szCs w:val="18"/>
        </w:rPr>
        <w:t>ed</w:t>
      </w:r>
      <w:r w:rsidRPr="0086473A">
        <w:rPr>
          <w:rFonts w:ascii="Century Gothic" w:eastAsia="Century Gothic" w:hAnsi="Century Gothic" w:cs="Century Gothic"/>
          <w:spacing w:val="6"/>
          <w:sz w:val="18"/>
          <w:szCs w:val="18"/>
        </w:rPr>
        <w:t xml:space="preserve"> </w:t>
      </w:r>
      <w:r w:rsidRPr="0086473A">
        <w:rPr>
          <w:rFonts w:ascii="Century Gothic" w:eastAsia="Century Gothic" w:hAnsi="Century Gothic" w:cs="Century Gothic"/>
          <w:spacing w:val="1"/>
          <w:sz w:val="18"/>
          <w:szCs w:val="18"/>
        </w:rPr>
        <w:t>acc</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1"/>
          <w:sz w:val="18"/>
          <w:szCs w:val="18"/>
        </w:rPr>
        <w:t>m</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 xml:space="preserve">n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13"/>
          <w:sz w:val="18"/>
          <w:szCs w:val="18"/>
        </w:rPr>
        <w:t xml:space="preserve"> </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2"/>
          <w:sz w:val="18"/>
          <w:szCs w:val="18"/>
        </w:rPr>
        <w:t>u</w:t>
      </w:r>
      <w:r w:rsidRPr="0086473A">
        <w:rPr>
          <w:rFonts w:ascii="Century Gothic" w:eastAsia="Century Gothic" w:hAnsi="Century Gothic" w:cs="Century Gothic"/>
          <w:spacing w:val="1"/>
          <w:sz w:val="18"/>
          <w:szCs w:val="18"/>
        </w:rPr>
        <w:t>b</w:t>
      </w:r>
      <w:r w:rsidRPr="0086473A">
        <w:rPr>
          <w:rFonts w:ascii="Century Gothic" w:eastAsia="Century Gothic" w:hAnsi="Century Gothic" w:cs="Century Gothic"/>
          <w:sz w:val="18"/>
          <w:szCs w:val="18"/>
        </w:rPr>
        <w:t>je</w:t>
      </w:r>
      <w:r w:rsidRPr="0086473A">
        <w:rPr>
          <w:rFonts w:ascii="Century Gothic" w:eastAsia="Century Gothic" w:hAnsi="Century Gothic" w:cs="Century Gothic"/>
          <w:spacing w:val="1"/>
          <w:sz w:val="18"/>
          <w:szCs w:val="18"/>
        </w:rPr>
        <w:t>c</w:t>
      </w:r>
      <w:r w:rsidRPr="0086473A">
        <w:rPr>
          <w:rFonts w:ascii="Century Gothic" w:eastAsia="Century Gothic" w:hAnsi="Century Gothic" w:cs="Century Gothic"/>
          <w:sz w:val="18"/>
          <w:szCs w:val="18"/>
        </w:rPr>
        <w:t>t</w:t>
      </w:r>
      <w:r w:rsidRPr="0086473A">
        <w:rPr>
          <w:rFonts w:ascii="Century Gothic" w:eastAsia="Century Gothic" w:hAnsi="Century Gothic" w:cs="Century Gothic"/>
          <w:spacing w:val="12"/>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 xml:space="preserve">o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v</w:t>
      </w:r>
      <w:r w:rsidRPr="0086473A">
        <w:rPr>
          <w:rFonts w:ascii="Century Gothic" w:eastAsia="Century Gothic" w:hAnsi="Century Gothic" w:cs="Century Gothic"/>
          <w:spacing w:val="1"/>
          <w:sz w:val="18"/>
          <w:szCs w:val="18"/>
        </w:rPr>
        <w:t>ailabi</w:t>
      </w:r>
      <w:r w:rsidRPr="0086473A">
        <w:rPr>
          <w:rFonts w:ascii="Century Gothic" w:eastAsia="Century Gothic" w:hAnsi="Century Gothic" w:cs="Century Gothic"/>
          <w:spacing w:val="-1"/>
          <w:sz w:val="18"/>
          <w:szCs w:val="18"/>
        </w:rPr>
        <w:t>li</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y</w:t>
      </w:r>
      <w:r w:rsidRPr="0086473A">
        <w:rPr>
          <w:rFonts w:ascii="Century Gothic" w:eastAsia="Century Gothic" w:hAnsi="Century Gothic" w:cs="Century Gothic"/>
          <w:sz w:val="18"/>
          <w:szCs w:val="18"/>
        </w:rPr>
        <w:t>,</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an</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2"/>
          <w:sz w:val="18"/>
          <w:szCs w:val="18"/>
        </w:rPr>
        <w:t xml:space="preserve"> </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13"/>
          <w:sz w:val="18"/>
          <w:szCs w:val="18"/>
        </w:rPr>
        <w:t xml:space="preserve"> </w:t>
      </w:r>
      <w:r w:rsidRPr="0086473A">
        <w:rPr>
          <w:rFonts w:ascii="Century Gothic" w:eastAsia="Century Gothic" w:hAnsi="Century Gothic" w:cs="Century Gothic"/>
          <w:sz w:val="18"/>
          <w:szCs w:val="18"/>
        </w:rPr>
        <w:t>reserve</w:t>
      </w:r>
      <w:r w:rsidRPr="0086473A">
        <w:rPr>
          <w:rFonts w:ascii="Century Gothic" w:eastAsia="Century Gothic" w:hAnsi="Century Gothic" w:cs="Century Gothic"/>
          <w:spacing w:val="9"/>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12"/>
          <w:sz w:val="18"/>
          <w:szCs w:val="18"/>
        </w:rPr>
        <w:t xml:space="preserve"> </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g</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t</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o</w:t>
      </w:r>
      <w:r w:rsidRPr="0086473A">
        <w:rPr>
          <w:rFonts w:ascii="Century Gothic" w:eastAsia="Century Gothic" w:hAnsi="Century Gothic" w:cs="Century Gothic"/>
          <w:spacing w:val="13"/>
          <w:sz w:val="18"/>
          <w:szCs w:val="18"/>
        </w:rPr>
        <w:t xml:space="preserve"> </w:t>
      </w:r>
      <w:r w:rsidRPr="0086473A">
        <w:rPr>
          <w:rFonts w:ascii="Century Gothic" w:eastAsia="Century Gothic" w:hAnsi="Century Gothic" w:cs="Century Gothic"/>
          <w:spacing w:val="1"/>
          <w:sz w:val="18"/>
          <w:szCs w:val="18"/>
        </w:rPr>
        <w:t>ch</w:t>
      </w:r>
      <w:r w:rsidRPr="0086473A">
        <w:rPr>
          <w:rFonts w:ascii="Century Gothic" w:eastAsia="Century Gothic" w:hAnsi="Century Gothic" w:cs="Century Gothic"/>
          <w:spacing w:val="-2"/>
          <w:sz w:val="18"/>
          <w:szCs w:val="18"/>
        </w:rPr>
        <w:t>a</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z w:val="18"/>
          <w:szCs w:val="18"/>
        </w:rPr>
        <w:t>ge</w:t>
      </w:r>
      <w:r w:rsidRPr="0086473A">
        <w:rPr>
          <w:rFonts w:ascii="Century Gothic" w:eastAsia="Century Gothic" w:hAnsi="Century Gothic" w:cs="Century Gothic"/>
          <w:spacing w:val="6"/>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ese</w:t>
      </w:r>
      <w:r w:rsidRPr="0086473A">
        <w:rPr>
          <w:rFonts w:ascii="Century Gothic" w:eastAsia="Century Gothic" w:hAnsi="Century Gothic" w:cs="Century Gothic"/>
          <w:spacing w:val="9"/>
          <w:sz w:val="18"/>
          <w:szCs w:val="18"/>
        </w:rPr>
        <w:t xml:space="preserve"> </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z w:val="18"/>
          <w:szCs w:val="18"/>
        </w:rPr>
        <w:t>si</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z w:val="18"/>
          <w:szCs w:val="18"/>
        </w:rPr>
        <w:t>g</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z w:val="18"/>
          <w:szCs w:val="18"/>
        </w:rPr>
        <w:t>si</w:t>
      </w:r>
      <w:r w:rsidRPr="0086473A">
        <w:rPr>
          <w:rFonts w:ascii="Century Gothic" w:eastAsia="Century Gothic" w:hAnsi="Century Gothic" w:cs="Century Gothic"/>
          <w:spacing w:val="1"/>
          <w:sz w:val="18"/>
          <w:szCs w:val="18"/>
        </w:rPr>
        <w:t>mila</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0"/>
          <w:sz w:val="18"/>
          <w:szCs w:val="18"/>
        </w:rPr>
        <w:t xml:space="preserve"> </w:t>
      </w:r>
      <w:r w:rsidRPr="0086473A">
        <w:rPr>
          <w:rFonts w:ascii="Century Gothic" w:eastAsia="Century Gothic" w:hAnsi="Century Gothic" w:cs="Century Gothic"/>
          <w:spacing w:val="9"/>
          <w:sz w:val="18"/>
          <w:szCs w:val="18"/>
        </w:rPr>
        <w:t>a</w:t>
      </w:r>
      <w:r w:rsidRPr="0086473A">
        <w:rPr>
          <w:rFonts w:ascii="Century Gothic" w:eastAsia="Century Gothic" w:hAnsi="Century Gothic" w:cs="Century Gothic"/>
          <w:spacing w:val="1"/>
          <w:sz w:val="18"/>
          <w:szCs w:val="18"/>
        </w:rPr>
        <w:t>cc</w:t>
      </w:r>
      <w:r w:rsidRPr="0086473A">
        <w:rPr>
          <w:rFonts w:ascii="Century Gothic" w:eastAsia="Century Gothic" w:hAnsi="Century Gothic" w:cs="Century Gothic"/>
          <w:spacing w:val="-3"/>
          <w:sz w:val="18"/>
          <w:szCs w:val="18"/>
        </w:rPr>
        <w:t>o</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1"/>
          <w:sz w:val="18"/>
          <w:szCs w:val="18"/>
        </w:rPr>
        <w:t>m</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 xml:space="preserve">n </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f</w:t>
      </w:r>
      <w:r w:rsidRPr="0086473A">
        <w:rPr>
          <w:rFonts w:ascii="Century Gothic" w:eastAsia="Century Gothic" w:hAnsi="Century Gothic" w:cs="Century Gothic"/>
          <w:spacing w:val="14"/>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e same</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an</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rd</w:t>
      </w:r>
      <w:r w:rsidRPr="0086473A">
        <w:rPr>
          <w:rFonts w:ascii="Century Gothic" w:eastAsia="Century Gothic" w:hAnsi="Century Gothic" w:cs="Century Gothic"/>
          <w:spacing w:val="2"/>
          <w:sz w:val="18"/>
          <w:szCs w:val="18"/>
        </w:rPr>
        <w:t>s</w:t>
      </w:r>
      <w:r w:rsidRPr="0086473A">
        <w:rPr>
          <w:rFonts w:ascii="Century Gothic" w:eastAsia="Century Gothic" w:hAnsi="Century Gothic" w:cs="Century Gothic"/>
          <w:sz w:val="18"/>
          <w:szCs w:val="18"/>
        </w:rPr>
        <w:t>.</w:t>
      </w:r>
    </w:p>
    <w:p w14:paraId="3DC2AF29" w14:textId="77777777" w:rsidR="00A45EA4" w:rsidRPr="00001874" w:rsidRDefault="00A45EA4" w:rsidP="00001874">
      <w:pPr>
        <w:pStyle w:val="Heading1"/>
        <w:widowControl w:val="0"/>
        <w:adjustRightInd w:val="0"/>
        <w:spacing w:after="120"/>
        <w:textAlignment w:val="baseline"/>
        <w:rPr>
          <w:rFonts w:ascii="Century Gothic" w:eastAsia="Times New Roman" w:hAnsi="Century Gothic" w:cs="Times New Roman"/>
          <w:kern w:val="0"/>
          <w:sz w:val="18"/>
          <w:szCs w:val="20"/>
          <w:lang w:val="en-GB"/>
        </w:rPr>
      </w:pPr>
      <w:r w:rsidRPr="00001874">
        <w:rPr>
          <w:rFonts w:ascii="Century Gothic" w:eastAsia="Times New Roman" w:hAnsi="Century Gothic" w:cs="Times New Roman"/>
          <w:kern w:val="0"/>
          <w:sz w:val="18"/>
          <w:szCs w:val="20"/>
          <w:lang w:val="en-GB"/>
        </w:rPr>
        <w:t>TRANSPORT (TANA – ANDASIBE-TANA):</w:t>
      </w:r>
    </w:p>
    <w:p w14:paraId="70C69E78" w14:textId="77777777" w:rsidR="00A45EA4" w:rsidRPr="0086473A" w:rsidRDefault="00A45EA4" w:rsidP="00F77BE2">
      <w:pPr>
        <w:ind w:right="66"/>
        <w:jc w:val="both"/>
        <w:rPr>
          <w:rFonts w:ascii="Century Gothic" w:eastAsia="Century Gothic" w:hAnsi="Century Gothic" w:cs="Century Gothic"/>
          <w:sz w:val="18"/>
          <w:szCs w:val="18"/>
        </w:rPr>
      </w:pPr>
      <w:r w:rsidRPr="0086473A">
        <w:rPr>
          <w:rFonts w:ascii="Century Gothic" w:eastAsia="Century Gothic" w:hAnsi="Century Gothic" w:cs="Century Gothic"/>
          <w:spacing w:val="-1"/>
          <w:sz w:val="18"/>
          <w:szCs w:val="18"/>
        </w:rPr>
        <w:t>Fo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z w:val="18"/>
          <w:szCs w:val="18"/>
        </w:rPr>
        <w:t>3</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pacing w:val="1"/>
          <w:sz w:val="18"/>
          <w:szCs w:val="18"/>
        </w:rPr>
        <w:t>l</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2"/>
          <w:sz w:val="18"/>
          <w:szCs w:val="18"/>
        </w:rPr>
        <w:t>s</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pa</w:t>
      </w:r>
      <w:r w:rsidRPr="0086473A">
        <w:rPr>
          <w:rFonts w:ascii="Century Gothic" w:eastAsia="Century Gothic" w:hAnsi="Century Gothic" w:cs="Century Gothic"/>
          <w:sz w:val="18"/>
          <w:szCs w:val="18"/>
        </w:rPr>
        <w:t>x</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z w:val="18"/>
          <w:szCs w:val="18"/>
        </w:rPr>
        <w:t>se</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z w:val="18"/>
          <w:szCs w:val="18"/>
        </w:rPr>
        <w:t>a</w:t>
      </w:r>
      <w:r w:rsidRPr="0086473A">
        <w:rPr>
          <w:rFonts w:ascii="Century Gothic" w:eastAsia="Century Gothic" w:hAnsi="Century Gothic" w:cs="Century Gothic"/>
          <w:spacing w:val="6"/>
          <w:sz w:val="18"/>
          <w:szCs w:val="18"/>
        </w:rPr>
        <w:t xml:space="preserve"> </w:t>
      </w:r>
      <w:r w:rsidRPr="0086473A">
        <w:rPr>
          <w:rFonts w:ascii="Century Gothic" w:eastAsia="Century Gothic" w:hAnsi="Century Gothic" w:cs="Century Gothic"/>
          <w:sz w:val="18"/>
          <w:szCs w:val="18"/>
        </w:rPr>
        <w:t>Pe</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z w:val="18"/>
          <w:szCs w:val="18"/>
        </w:rPr>
        <w:t>geot sed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1"/>
          <w:sz w:val="18"/>
          <w:szCs w:val="18"/>
        </w:rPr>
        <w:t xml:space="preserve"> ca</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an</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z w:val="18"/>
          <w:szCs w:val="18"/>
        </w:rPr>
        <w:t>f</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z w:val="18"/>
          <w:szCs w:val="18"/>
        </w:rPr>
        <w:t>4</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2"/>
          <w:sz w:val="18"/>
          <w:szCs w:val="18"/>
        </w:rPr>
        <w:t>o</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1"/>
          <w:sz w:val="18"/>
          <w:szCs w:val="18"/>
        </w:rPr>
        <w:t xml:space="preserve"> pa</w:t>
      </w:r>
      <w:r w:rsidRPr="0086473A">
        <w:rPr>
          <w:rFonts w:ascii="Century Gothic" w:eastAsia="Century Gothic" w:hAnsi="Century Gothic" w:cs="Century Gothic"/>
          <w:sz w:val="18"/>
          <w:szCs w:val="18"/>
        </w:rPr>
        <w:t>x</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z w:val="18"/>
          <w:szCs w:val="18"/>
        </w:rPr>
        <w:t>we</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z w:val="18"/>
          <w:szCs w:val="18"/>
        </w:rPr>
        <w:t>se</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z w:val="18"/>
          <w:szCs w:val="18"/>
        </w:rPr>
        <w:t>a</w:t>
      </w:r>
      <w:r w:rsidRPr="0086473A">
        <w:rPr>
          <w:rFonts w:ascii="Century Gothic" w:eastAsia="Century Gothic" w:hAnsi="Century Gothic" w:cs="Century Gothic"/>
          <w:spacing w:val="6"/>
          <w:sz w:val="18"/>
          <w:szCs w:val="18"/>
        </w:rPr>
        <w:t xml:space="preserve"> </w:t>
      </w:r>
      <w:r w:rsidRPr="0086473A">
        <w:rPr>
          <w:rFonts w:ascii="Century Gothic" w:eastAsia="Century Gothic" w:hAnsi="Century Gothic" w:cs="Century Gothic"/>
          <w:spacing w:val="2"/>
          <w:sz w:val="18"/>
          <w:szCs w:val="18"/>
        </w:rPr>
        <w:t>M</w:t>
      </w:r>
      <w:r w:rsidRPr="0086473A">
        <w:rPr>
          <w:rFonts w:ascii="Century Gothic" w:eastAsia="Century Gothic" w:hAnsi="Century Gothic" w:cs="Century Gothic"/>
          <w:sz w:val="18"/>
          <w:szCs w:val="18"/>
        </w:rPr>
        <w:t>er</w:t>
      </w:r>
      <w:r w:rsidRPr="0086473A">
        <w:rPr>
          <w:rFonts w:ascii="Century Gothic" w:eastAsia="Century Gothic" w:hAnsi="Century Gothic" w:cs="Century Gothic"/>
          <w:spacing w:val="1"/>
          <w:sz w:val="18"/>
          <w:szCs w:val="18"/>
        </w:rPr>
        <w:t>c</w:t>
      </w:r>
      <w:r w:rsidRPr="0086473A">
        <w:rPr>
          <w:rFonts w:ascii="Century Gothic" w:eastAsia="Century Gothic" w:hAnsi="Century Gothic" w:cs="Century Gothic"/>
          <w:sz w:val="18"/>
          <w:szCs w:val="18"/>
        </w:rPr>
        <w:t xml:space="preserve">edes </w:t>
      </w:r>
      <w:r w:rsidRPr="0086473A">
        <w:rPr>
          <w:rFonts w:ascii="Century Gothic" w:eastAsia="Century Gothic" w:hAnsi="Century Gothic" w:cs="Century Gothic"/>
          <w:spacing w:val="-1"/>
          <w:sz w:val="18"/>
          <w:szCs w:val="18"/>
        </w:rPr>
        <w:t>S</w:t>
      </w:r>
      <w:r w:rsidRPr="0086473A">
        <w:rPr>
          <w:rFonts w:ascii="Century Gothic" w:eastAsia="Century Gothic" w:hAnsi="Century Gothic" w:cs="Century Gothic"/>
          <w:spacing w:val="1"/>
          <w:sz w:val="18"/>
          <w:szCs w:val="18"/>
        </w:rPr>
        <w:t>p</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in</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er</w:t>
      </w:r>
      <w:r w:rsidRPr="0086473A">
        <w:rPr>
          <w:rFonts w:ascii="Century Gothic" w:eastAsia="Century Gothic" w:hAnsi="Century Gothic" w:cs="Century Gothic"/>
          <w:spacing w:val="20"/>
          <w:sz w:val="18"/>
          <w:szCs w:val="18"/>
        </w:rPr>
        <w:t xml:space="preserve"> </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24"/>
          <w:sz w:val="18"/>
          <w:szCs w:val="18"/>
        </w:rPr>
        <w:t xml:space="preserve"> </w:t>
      </w:r>
      <w:r w:rsidRPr="0086473A">
        <w:rPr>
          <w:rFonts w:ascii="Century Gothic" w:eastAsia="Century Gothic" w:hAnsi="Century Gothic" w:cs="Century Gothic"/>
          <w:sz w:val="18"/>
          <w:szCs w:val="18"/>
        </w:rPr>
        <w:t>si</w:t>
      </w:r>
      <w:r w:rsidRPr="0086473A">
        <w:rPr>
          <w:rFonts w:ascii="Century Gothic" w:eastAsia="Century Gothic" w:hAnsi="Century Gothic" w:cs="Century Gothic"/>
          <w:spacing w:val="1"/>
          <w:sz w:val="18"/>
          <w:szCs w:val="18"/>
        </w:rPr>
        <w:t>mila</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20"/>
          <w:sz w:val="18"/>
          <w:szCs w:val="18"/>
        </w:rPr>
        <w:t xml:space="preserve"> </w:t>
      </w:r>
      <w:r w:rsidRPr="0086473A">
        <w:rPr>
          <w:rFonts w:ascii="Century Gothic" w:eastAsia="Century Gothic" w:hAnsi="Century Gothic" w:cs="Century Gothic"/>
          <w:sz w:val="18"/>
          <w:szCs w:val="18"/>
        </w:rPr>
        <w:t>sized</w:t>
      </w:r>
      <w:r w:rsidRPr="0086473A">
        <w:rPr>
          <w:rFonts w:ascii="Century Gothic" w:eastAsia="Century Gothic" w:hAnsi="Century Gothic" w:cs="Century Gothic"/>
          <w:spacing w:val="21"/>
          <w:sz w:val="18"/>
          <w:szCs w:val="18"/>
        </w:rPr>
        <w:t xml:space="preserve"> </w:t>
      </w:r>
      <w:r w:rsidRPr="0086473A">
        <w:rPr>
          <w:rFonts w:ascii="Century Gothic" w:eastAsia="Century Gothic" w:hAnsi="Century Gothic" w:cs="Century Gothic"/>
          <w:spacing w:val="-2"/>
          <w:sz w:val="18"/>
          <w:szCs w:val="18"/>
        </w:rPr>
        <w:t>v</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1"/>
          <w:sz w:val="18"/>
          <w:szCs w:val="18"/>
        </w:rPr>
        <w:t>hicl</w:t>
      </w:r>
      <w:r w:rsidRPr="0086473A">
        <w:rPr>
          <w:rFonts w:ascii="Century Gothic" w:eastAsia="Century Gothic" w:hAnsi="Century Gothic" w:cs="Century Gothic"/>
          <w:spacing w:val="3"/>
          <w:sz w:val="18"/>
          <w:szCs w:val="18"/>
        </w:rPr>
        <w:t>e</w:t>
      </w:r>
      <w:r w:rsidRPr="0086473A">
        <w:rPr>
          <w:rFonts w:ascii="Century Gothic" w:eastAsia="Century Gothic" w:hAnsi="Century Gothic" w:cs="Century Gothic"/>
          <w:sz w:val="18"/>
          <w:szCs w:val="18"/>
        </w:rPr>
        <w:t xml:space="preserve">. </w:t>
      </w:r>
      <w:r w:rsidRPr="0086473A">
        <w:rPr>
          <w:rFonts w:ascii="Century Gothic" w:eastAsia="Century Gothic" w:hAnsi="Century Gothic" w:cs="Century Gothic"/>
          <w:spacing w:val="43"/>
          <w:sz w:val="18"/>
          <w:szCs w:val="18"/>
        </w:rPr>
        <w:t xml:space="preserve"> </w:t>
      </w:r>
      <w:r w:rsidRPr="0086473A">
        <w:rPr>
          <w:rFonts w:ascii="Century Gothic" w:eastAsia="Century Gothic" w:hAnsi="Century Gothic" w:cs="Century Gothic"/>
          <w:spacing w:val="-1"/>
          <w:sz w:val="18"/>
          <w:szCs w:val="18"/>
        </w:rPr>
        <w:t>S</w:t>
      </w:r>
      <w:r w:rsidRPr="0086473A">
        <w:rPr>
          <w:rFonts w:ascii="Century Gothic" w:eastAsia="Century Gothic" w:hAnsi="Century Gothic" w:cs="Century Gothic"/>
          <w:spacing w:val="1"/>
          <w:sz w:val="18"/>
          <w:szCs w:val="18"/>
        </w:rPr>
        <w:t>ho</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pacing w:val="1"/>
          <w:sz w:val="18"/>
          <w:szCs w:val="18"/>
        </w:rPr>
        <w:t>l</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9"/>
          <w:sz w:val="18"/>
          <w:szCs w:val="18"/>
        </w:rPr>
        <w:t xml:space="preserve"> </w:t>
      </w:r>
      <w:r w:rsidRPr="0086473A">
        <w:rPr>
          <w:rFonts w:ascii="Century Gothic" w:eastAsia="Century Gothic" w:hAnsi="Century Gothic" w:cs="Century Gothic"/>
          <w:spacing w:val="-1"/>
          <w:sz w:val="18"/>
          <w:szCs w:val="18"/>
        </w:rPr>
        <w:t>y</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u</w:t>
      </w:r>
      <w:r w:rsidRPr="0086473A">
        <w:rPr>
          <w:rFonts w:ascii="Century Gothic" w:eastAsia="Century Gothic" w:hAnsi="Century Gothic" w:cs="Century Gothic"/>
          <w:spacing w:val="21"/>
          <w:sz w:val="18"/>
          <w:szCs w:val="18"/>
        </w:rPr>
        <w:t xml:space="preserve"> </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1"/>
          <w:sz w:val="18"/>
          <w:szCs w:val="18"/>
        </w:rPr>
        <w:t>qui</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19"/>
          <w:sz w:val="18"/>
          <w:szCs w:val="18"/>
        </w:rPr>
        <w:t xml:space="preserve">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24"/>
          <w:sz w:val="18"/>
          <w:szCs w:val="18"/>
        </w:rPr>
        <w:t xml:space="preserve"> </w:t>
      </w:r>
      <w:r w:rsidRPr="0086473A">
        <w:rPr>
          <w:rFonts w:ascii="Century Gothic" w:eastAsia="Century Gothic" w:hAnsi="Century Gothic" w:cs="Century Gothic"/>
          <w:spacing w:val="1"/>
          <w:sz w:val="18"/>
          <w:szCs w:val="18"/>
        </w:rPr>
        <w:t>ai</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w:t>
      </w:r>
      <w:r w:rsidRPr="0086473A">
        <w:rPr>
          <w:rFonts w:ascii="Century Gothic" w:eastAsia="Century Gothic" w:hAnsi="Century Gothic" w:cs="Century Gothic"/>
          <w:spacing w:val="-1"/>
          <w:sz w:val="18"/>
          <w:szCs w:val="18"/>
        </w:rPr>
        <w:t>c</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1"/>
          <w:sz w:val="18"/>
          <w:szCs w:val="18"/>
        </w:rPr>
        <w:t>d</w:t>
      </w:r>
      <w:r w:rsidRPr="0086473A">
        <w:rPr>
          <w:rFonts w:ascii="Century Gothic" w:eastAsia="Century Gothic" w:hAnsi="Century Gothic" w:cs="Century Gothic"/>
          <w:spacing w:val="2"/>
          <w:sz w:val="18"/>
          <w:szCs w:val="18"/>
        </w:rPr>
        <w:t>i</w:t>
      </w:r>
      <w:r w:rsidRPr="0086473A">
        <w:rPr>
          <w:rFonts w:ascii="Century Gothic" w:eastAsia="Century Gothic" w:hAnsi="Century Gothic" w:cs="Century Gothic"/>
          <w:spacing w:val="-1"/>
          <w:sz w:val="18"/>
          <w:szCs w:val="18"/>
        </w:rPr>
        <w:t>t</w:t>
      </w:r>
      <w:r w:rsidRPr="0086473A">
        <w:rPr>
          <w:rFonts w:ascii="Century Gothic" w:eastAsia="Century Gothic" w:hAnsi="Century Gothic" w:cs="Century Gothic"/>
          <w:spacing w:val="1"/>
          <w:sz w:val="18"/>
          <w:szCs w:val="18"/>
        </w:rPr>
        <w:t>io</w:t>
      </w:r>
      <w:r w:rsidRPr="0086473A">
        <w:rPr>
          <w:rFonts w:ascii="Century Gothic" w:eastAsia="Century Gothic" w:hAnsi="Century Gothic" w:cs="Century Gothic"/>
          <w:sz w:val="18"/>
          <w:szCs w:val="18"/>
        </w:rPr>
        <w:t>ned</w:t>
      </w:r>
      <w:r w:rsidRPr="0086473A">
        <w:rPr>
          <w:rFonts w:ascii="Century Gothic" w:eastAsia="Century Gothic" w:hAnsi="Century Gothic" w:cs="Century Gothic"/>
          <w:spacing w:val="13"/>
          <w:sz w:val="18"/>
          <w:szCs w:val="18"/>
        </w:rPr>
        <w:t xml:space="preserve"> </w:t>
      </w:r>
      <w:r w:rsidRPr="0086473A">
        <w:rPr>
          <w:rFonts w:ascii="Century Gothic" w:eastAsia="Century Gothic" w:hAnsi="Century Gothic" w:cs="Century Gothic"/>
          <w:sz w:val="18"/>
          <w:szCs w:val="18"/>
        </w:rPr>
        <w:t>ve</w:t>
      </w:r>
      <w:r w:rsidRPr="0086473A">
        <w:rPr>
          <w:rFonts w:ascii="Century Gothic" w:eastAsia="Century Gothic" w:hAnsi="Century Gothic" w:cs="Century Gothic"/>
          <w:spacing w:val="1"/>
          <w:sz w:val="18"/>
          <w:szCs w:val="18"/>
        </w:rPr>
        <w:t>hicl</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16"/>
          <w:sz w:val="18"/>
          <w:szCs w:val="18"/>
        </w:rPr>
        <w:t xml:space="preserve"> </w:t>
      </w:r>
      <w:r w:rsidRPr="0086473A">
        <w:rPr>
          <w:rFonts w:ascii="Century Gothic" w:eastAsia="Century Gothic" w:hAnsi="Century Gothic" w:cs="Century Gothic"/>
          <w:spacing w:val="1"/>
          <w:sz w:val="18"/>
          <w:szCs w:val="18"/>
        </w:rPr>
        <w:t>pl</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se</w:t>
      </w:r>
      <w:r w:rsidRPr="0086473A">
        <w:rPr>
          <w:rFonts w:ascii="Century Gothic" w:eastAsia="Century Gothic" w:hAnsi="Century Gothic" w:cs="Century Gothic"/>
          <w:spacing w:val="19"/>
          <w:sz w:val="18"/>
          <w:szCs w:val="18"/>
        </w:rPr>
        <w:t xml:space="preserve"> </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 xml:space="preserve">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hi</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y</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1"/>
          <w:sz w:val="18"/>
          <w:szCs w:val="18"/>
        </w:rPr>
        <w:t>b</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t</w:t>
      </w:r>
      <w:r w:rsidRPr="0086473A">
        <w:rPr>
          <w:rFonts w:ascii="Century Gothic" w:eastAsia="Century Gothic" w:hAnsi="Century Gothic" w:cs="Century Gothic"/>
          <w:spacing w:val="1"/>
          <w:sz w:val="18"/>
          <w:szCs w:val="18"/>
        </w:rPr>
        <w:t xml:space="preserve"> a</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dd</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3"/>
          <w:sz w:val="18"/>
          <w:szCs w:val="18"/>
        </w:rPr>
        <w:t>o</w:t>
      </w:r>
      <w:r w:rsidRPr="0086473A">
        <w:rPr>
          <w:rFonts w:ascii="Century Gothic" w:eastAsia="Century Gothic" w:hAnsi="Century Gothic" w:cs="Century Gothic"/>
          <w:spacing w:val="1"/>
          <w:sz w:val="18"/>
          <w:szCs w:val="18"/>
        </w:rPr>
        <w:t>na</w:t>
      </w:r>
      <w:r w:rsidRPr="0086473A">
        <w:rPr>
          <w:rFonts w:ascii="Century Gothic" w:eastAsia="Century Gothic" w:hAnsi="Century Gothic" w:cs="Century Gothic"/>
          <w:sz w:val="18"/>
          <w:szCs w:val="18"/>
        </w:rPr>
        <w:t>l</w:t>
      </w:r>
      <w:r w:rsidRPr="0086473A">
        <w:rPr>
          <w:rFonts w:ascii="Century Gothic" w:eastAsia="Century Gothic" w:hAnsi="Century Gothic" w:cs="Century Gothic"/>
          <w:spacing w:val="-9"/>
          <w:sz w:val="18"/>
          <w:szCs w:val="18"/>
        </w:rPr>
        <w:t xml:space="preserve"> </w:t>
      </w:r>
      <w:r w:rsidRPr="0086473A">
        <w:rPr>
          <w:rFonts w:ascii="Century Gothic" w:eastAsia="Century Gothic" w:hAnsi="Century Gothic" w:cs="Century Gothic"/>
          <w:spacing w:val="1"/>
          <w:sz w:val="18"/>
          <w:szCs w:val="18"/>
        </w:rPr>
        <w:t>c</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1"/>
          <w:sz w:val="18"/>
          <w:szCs w:val="18"/>
        </w:rPr>
        <w:t>t</w:t>
      </w:r>
      <w:r w:rsidRPr="0086473A">
        <w:rPr>
          <w:rFonts w:ascii="Century Gothic" w:eastAsia="Century Gothic" w:hAnsi="Century Gothic" w:cs="Century Gothic"/>
          <w:sz w:val="18"/>
          <w:szCs w:val="18"/>
        </w:rPr>
        <w:t>,</w:t>
      </w:r>
      <w:r w:rsidRPr="0086473A">
        <w:rPr>
          <w:rFonts w:ascii="Century Gothic" w:eastAsia="Century Gothic" w:hAnsi="Century Gothic" w:cs="Century Gothic"/>
          <w:spacing w:val="-7"/>
          <w:sz w:val="18"/>
          <w:szCs w:val="18"/>
        </w:rPr>
        <w:t xml:space="preserve"> </w:t>
      </w:r>
      <w:r w:rsidRPr="0086473A">
        <w:rPr>
          <w:rFonts w:ascii="Century Gothic" w:eastAsia="Century Gothic" w:hAnsi="Century Gothic" w:cs="Century Gothic"/>
          <w:sz w:val="18"/>
          <w:szCs w:val="18"/>
        </w:rPr>
        <w:t>&amp;</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pacing w:val="3"/>
          <w:sz w:val="18"/>
          <w:szCs w:val="18"/>
        </w:rPr>
        <w:t>m</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z w:val="18"/>
          <w:szCs w:val="18"/>
        </w:rPr>
        <w:t>st</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pacing w:val="1"/>
          <w:sz w:val="18"/>
          <w:szCs w:val="18"/>
        </w:rPr>
        <w:t>b</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1"/>
          <w:sz w:val="18"/>
          <w:szCs w:val="18"/>
        </w:rPr>
        <w:t>qu</w:t>
      </w:r>
      <w:r w:rsidRPr="0086473A">
        <w:rPr>
          <w:rFonts w:ascii="Century Gothic" w:eastAsia="Century Gothic" w:hAnsi="Century Gothic" w:cs="Century Gothic"/>
          <w:sz w:val="18"/>
          <w:szCs w:val="18"/>
        </w:rPr>
        <w:t>es</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ed</w:t>
      </w:r>
      <w:r w:rsidRPr="0086473A">
        <w:rPr>
          <w:rFonts w:ascii="Century Gothic" w:eastAsia="Century Gothic" w:hAnsi="Century Gothic" w:cs="Century Gothic"/>
          <w:spacing w:val="-10"/>
          <w:sz w:val="18"/>
          <w:szCs w:val="18"/>
        </w:rPr>
        <w:t xml:space="preserve">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t time</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z w:val="18"/>
          <w:szCs w:val="18"/>
        </w:rPr>
        <w:t>of</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z w:val="18"/>
          <w:szCs w:val="18"/>
        </w:rPr>
        <w:t>en</w:t>
      </w:r>
      <w:r w:rsidRPr="0086473A">
        <w:rPr>
          <w:rFonts w:ascii="Century Gothic" w:eastAsia="Century Gothic" w:hAnsi="Century Gothic" w:cs="Century Gothic"/>
          <w:spacing w:val="1"/>
          <w:sz w:val="18"/>
          <w:szCs w:val="18"/>
        </w:rPr>
        <w:t>q</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y</w:t>
      </w:r>
      <w:r w:rsidRPr="0086473A">
        <w:rPr>
          <w:rFonts w:ascii="Century Gothic" w:eastAsia="Century Gothic" w:hAnsi="Century Gothic" w:cs="Century Gothic"/>
          <w:sz w:val="18"/>
          <w:szCs w:val="18"/>
        </w:rPr>
        <w:t>.</w:t>
      </w:r>
    </w:p>
    <w:p w14:paraId="0EBA54FD" w14:textId="77777777" w:rsidR="00A45EA4" w:rsidRPr="00001874" w:rsidRDefault="00A45EA4" w:rsidP="00001874">
      <w:pPr>
        <w:pStyle w:val="Heading1"/>
        <w:widowControl w:val="0"/>
        <w:adjustRightInd w:val="0"/>
        <w:spacing w:after="120"/>
        <w:textAlignment w:val="baseline"/>
        <w:rPr>
          <w:rFonts w:ascii="Century Gothic" w:eastAsia="Times New Roman" w:hAnsi="Century Gothic" w:cs="Times New Roman"/>
          <w:kern w:val="0"/>
          <w:sz w:val="18"/>
          <w:szCs w:val="20"/>
          <w:lang w:val="en-GB"/>
        </w:rPr>
      </w:pPr>
      <w:r w:rsidRPr="00001874">
        <w:rPr>
          <w:rFonts w:ascii="Century Gothic" w:eastAsia="Times New Roman" w:hAnsi="Century Gothic" w:cs="Times New Roman"/>
          <w:kern w:val="0"/>
          <w:sz w:val="18"/>
          <w:szCs w:val="20"/>
          <w:lang w:val="en-GB"/>
        </w:rPr>
        <w:t>VISAS:</w:t>
      </w:r>
    </w:p>
    <w:p w14:paraId="1D5B16E6" w14:textId="54B5B3DB" w:rsidR="0094760D" w:rsidRDefault="0094760D" w:rsidP="00F77BE2">
      <w:pPr>
        <w:jc w:val="both"/>
        <w:rPr>
          <w:rFonts w:ascii="Century Gothic" w:hAnsi="Century Gothic"/>
          <w:sz w:val="18"/>
          <w:szCs w:val="18"/>
          <w:lang w:eastAsia="en-ZA"/>
        </w:rPr>
      </w:pPr>
      <w:r>
        <w:rPr>
          <w:rFonts w:ascii="Century Gothic" w:hAnsi="Century Gothic"/>
          <w:sz w:val="18"/>
          <w:szCs w:val="18"/>
          <w:lang w:eastAsia="en-ZA"/>
        </w:rPr>
        <w:t xml:space="preserve">A visa is required to enter the territory of Madagascar and can easily be obtained upon arrival at the airport of Antananarivo with a validity of up to </w:t>
      </w:r>
      <w:r w:rsidR="006A0D5A">
        <w:rPr>
          <w:rFonts w:ascii="Century Gothic" w:hAnsi="Century Gothic"/>
          <w:sz w:val="18"/>
          <w:szCs w:val="18"/>
          <w:lang w:eastAsia="en-ZA"/>
        </w:rPr>
        <w:t>6</w:t>
      </w:r>
      <w:r>
        <w:rPr>
          <w:rFonts w:ascii="Century Gothic" w:hAnsi="Century Gothic"/>
          <w:sz w:val="18"/>
          <w:szCs w:val="18"/>
          <w:lang w:eastAsia="en-ZA"/>
        </w:rPr>
        <w:t xml:space="preserve">0 days. Tourists staying for less than one month, can purchase a visa for 115’000 Ariary (around 35 €). Paying with the exact amounts or small currency is advised. No photographs are required, however please ensure that passports are valid for at least 6 months after return date. </w:t>
      </w:r>
    </w:p>
    <w:p w14:paraId="4A8A36BE" w14:textId="77777777" w:rsidR="00A45EA4" w:rsidRPr="00001874" w:rsidRDefault="00A45EA4" w:rsidP="00001874">
      <w:pPr>
        <w:pStyle w:val="Heading1"/>
        <w:widowControl w:val="0"/>
        <w:adjustRightInd w:val="0"/>
        <w:spacing w:after="120"/>
        <w:textAlignment w:val="baseline"/>
        <w:rPr>
          <w:rFonts w:ascii="Century Gothic" w:eastAsia="Times New Roman" w:hAnsi="Century Gothic" w:cs="Times New Roman"/>
          <w:kern w:val="0"/>
          <w:sz w:val="18"/>
          <w:szCs w:val="20"/>
          <w:lang w:val="en-GB"/>
        </w:rPr>
      </w:pPr>
      <w:r w:rsidRPr="00001874">
        <w:rPr>
          <w:rFonts w:ascii="Century Gothic" w:eastAsia="Times New Roman" w:hAnsi="Century Gothic" w:cs="Times New Roman"/>
          <w:kern w:val="0"/>
          <w:sz w:val="18"/>
          <w:szCs w:val="20"/>
          <w:lang w:val="en-GB"/>
        </w:rPr>
        <w:t>TRAVEL INSURANCE:</w:t>
      </w:r>
    </w:p>
    <w:p w14:paraId="3362F1EA" w14:textId="77777777" w:rsidR="00A45EA4" w:rsidRPr="0086473A" w:rsidRDefault="00A45EA4" w:rsidP="00F77BE2">
      <w:pPr>
        <w:ind w:right="66"/>
        <w:jc w:val="both"/>
        <w:rPr>
          <w:rFonts w:ascii="Century Gothic" w:hAnsi="Century Gothic"/>
          <w:sz w:val="18"/>
          <w:szCs w:val="18"/>
          <w:lang w:val="en-GB"/>
        </w:rPr>
      </w:pPr>
      <w:r w:rsidRPr="0086473A">
        <w:rPr>
          <w:rFonts w:ascii="Century Gothic" w:hAnsi="Century Gothic"/>
          <w:sz w:val="18"/>
          <w:szCs w:val="18"/>
          <w:lang w:val="en-ZA"/>
        </w:rPr>
        <w:t>Please note that travel and cancellation insurance is mandatory for every guest travelling with Jenman Madagascar Safaris. All insurance is solely the responsibility of our guests. Please ensure you arrange your own insurance with protection for the full duration of your journey to cover personal injury, damage and loss of personal items including but not limited to camera equipment and other electronic items, medical expenses, repatriation expenses and loss of luggage, etc. Please speak to your travel agent if you require assistance.</w:t>
      </w:r>
    </w:p>
    <w:p w14:paraId="75E75E25" w14:textId="77777777" w:rsidR="00A45EA4" w:rsidRPr="00001874" w:rsidRDefault="00A45EA4" w:rsidP="00001874">
      <w:pPr>
        <w:pStyle w:val="Heading1"/>
        <w:widowControl w:val="0"/>
        <w:adjustRightInd w:val="0"/>
        <w:spacing w:after="120"/>
        <w:textAlignment w:val="baseline"/>
        <w:rPr>
          <w:rFonts w:ascii="Century Gothic" w:eastAsia="Times New Roman" w:hAnsi="Century Gothic" w:cs="Times New Roman"/>
          <w:kern w:val="0"/>
          <w:sz w:val="18"/>
          <w:szCs w:val="20"/>
          <w:lang w:val="en-GB"/>
        </w:rPr>
      </w:pPr>
      <w:r w:rsidRPr="00001874">
        <w:rPr>
          <w:rFonts w:ascii="Century Gothic" w:eastAsia="Times New Roman" w:hAnsi="Century Gothic" w:cs="Times New Roman"/>
          <w:kern w:val="0"/>
          <w:sz w:val="18"/>
          <w:szCs w:val="20"/>
          <w:lang w:val="en-GB"/>
        </w:rPr>
        <w:t>MAKING YOUR TRAVELS MEANINGFUL:</w:t>
      </w:r>
    </w:p>
    <w:p w14:paraId="48139DDD" w14:textId="77777777" w:rsidR="00A45EA4" w:rsidRPr="000727D6" w:rsidRDefault="00A45EA4" w:rsidP="00F77BE2">
      <w:pPr>
        <w:jc w:val="both"/>
        <w:rPr>
          <w:rFonts w:ascii="Century Gothic" w:hAnsi="Century Gothic"/>
          <w:sz w:val="18"/>
          <w:szCs w:val="18"/>
          <w:lang w:val="en-GB"/>
        </w:rPr>
      </w:pPr>
      <w:r w:rsidRPr="000727D6">
        <w:rPr>
          <w:rFonts w:ascii="Century Gothic" w:hAnsi="Century Gothic"/>
          <w:sz w:val="18"/>
          <w:szCs w:val="18"/>
          <w:lang w:val="en-GB"/>
        </w:rPr>
        <w:t xml:space="preserve">The Grow Africa Foundation (163-738 NPO) is the responsible tourism initiative started by Jenman African Safaris and Hideaways. The focus of Grow Africa is to make a positive impact on the environment, society </w:t>
      </w:r>
      <w:r w:rsidRPr="000727D6">
        <w:rPr>
          <w:rFonts w:ascii="Century Gothic" w:hAnsi="Century Gothic"/>
          <w:sz w:val="18"/>
          <w:szCs w:val="18"/>
          <w:lang w:val="en-GB"/>
        </w:rPr>
        <w:lastRenderedPageBreak/>
        <w:t>and economy in the places we travel to. We do this by instigating and supporting local social and environmental projects.</w:t>
      </w:r>
    </w:p>
    <w:p w14:paraId="339BFAD5" w14:textId="77777777" w:rsidR="00A45EA4" w:rsidRPr="000727D6" w:rsidRDefault="00A45EA4" w:rsidP="00F77BE2">
      <w:pPr>
        <w:tabs>
          <w:tab w:val="left" w:pos="3900"/>
        </w:tabs>
        <w:jc w:val="both"/>
        <w:rPr>
          <w:rFonts w:ascii="Calibri" w:eastAsia="Calibri" w:hAnsi="Calibri"/>
          <w:sz w:val="24"/>
          <w:szCs w:val="24"/>
          <w:lang w:val="en-GB"/>
        </w:rPr>
      </w:pPr>
      <w:r>
        <w:rPr>
          <w:rFonts w:ascii="Calibri" w:eastAsia="Calibri" w:hAnsi="Calibri"/>
          <w:sz w:val="24"/>
          <w:szCs w:val="24"/>
          <w:lang w:val="en-GB"/>
        </w:rPr>
        <w:tab/>
      </w:r>
    </w:p>
    <w:p w14:paraId="01F2852A" w14:textId="77777777" w:rsidR="00A45EA4" w:rsidRPr="000727D6" w:rsidRDefault="00A45EA4" w:rsidP="00F77BE2">
      <w:pPr>
        <w:jc w:val="both"/>
        <w:rPr>
          <w:rFonts w:ascii="Century Gothic" w:eastAsia="Calibri" w:hAnsi="Century Gothic" w:cs="Segoe UI"/>
          <w:color w:val="000000"/>
          <w:sz w:val="18"/>
          <w:szCs w:val="18"/>
          <w:lang w:val="en-GB"/>
        </w:rPr>
      </w:pPr>
      <w:r w:rsidRPr="000727D6">
        <w:rPr>
          <w:rFonts w:ascii="Century Gothic" w:hAnsi="Century Gothic"/>
          <w:b/>
          <w:sz w:val="18"/>
          <w:szCs w:val="18"/>
          <w:lang w:val="en-GB"/>
        </w:rPr>
        <w:t xml:space="preserve">Your booking makes a difference:  </w:t>
      </w:r>
      <w:r w:rsidRPr="000727D6">
        <w:rPr>
          <w:rFonts w:ascii="Century Gothic" w:hAnsi="Century Gothic"/>
          <w:sz w:val="18"/>
          <w:szCs w:val="18"/>
          <w:lang w:val="en-GB"/>
        </w:rPr>
        <w:t xml:space="preserve">With every booking to the value of R10,000 / US$1,000 / EUR1,000 or more a donation of R50 / US$5 / EUR5 will go to the Grow Africa Foundation.  </w:t>
      </w:r>
      <w:r w:rsidRPr="000727D6">
        <w:rPr>
          <w:rFonts w:ascii="Century Gothic" w:hAnsi="Century Gothic"/>
          <w:bCs/>
          <w:sz w:val="18"/>
          <w:szCs w:val="18"/>
          <w:lang w:val="en-GB"/>
        </w:rPr>
        <w:t>Click here</w:t>
      </w:r>
      <w:r w:rsidRPr="000727D6">
        <w:rPr>
          <w:rFonts w:ascii="Century Gothic" w:hAnsi="Century Gothic"/>
          <w:sz w:val="18"/>
          <w:szCs w:val="18"/>
          <w:lang w:val="en-GB"/>
        </w:rPr>
        <w:t xml:space="preserve"> to see the projects your booking is supporting: </w:t>
      </w:r>
      <w:hyperlink r:id="rId13" w:history="1">
        <w:r w:rsidRPr="000727D6">
          <w:rPr>
            <w:rFonts w:ascii="Century Gothic" w:eastAsia="Calibri" w:hAnsi="Century Gothic" w:cs="Segoe UI"/>
            <w:color w:val="0000FF"/>
            <w:sz w:val="18"/>
            <w:szCs w:val="18"/>
            <w:u w:val="single"/>
            <w:lang w:val="en-GB"/>
          </w:rPr>
          <w:t>http://www.jenmansafaris.com/about-us/grow-africa/</w:t>
        </w:r>
      </w:hyperlink>
      <w:r w:rsidRPr="000727D6">
        <w:rPr>
          <w:rFonts w:ascii="Century Gothic" w:eastAsia="Calibri" w:hAnsi="Century Gothic" w:cs="Segoe UI"/>
          <w:color w:val="000000"/>
          <w:sz w:val="18"/>
          <w:szCs w:val="18"/>
          <w:lang w:val="en-GB"/>
        </w:rPr>
        <w:t xml:space="preserve"> </w:t>
      </w:r>
    </w:p>
    <w:p w14:paraId="4FEB502F" w14:textId="77777777" w:rsidR="00A45EA4" w:rsidRPr="000727D6" w:rsidRDefault="00A45EA4" w:rsidP="00F77BE2">
      <w:pPr>
        <w:ind w:right="66"/>
        <w:jc w:val="both"/>
        <w:rPr>
          <w:rFonts w:ascii="Century Gothic" w:eastAsia="Century Gothic" w:hAnsi="Century Gothic" w:cs="Century Gothic"/>
          <w:b/>
          <w:sz w:val="18"/>
          <w:szCs w:val="18"/>
          <w:lang w:val="en-GB"/>
        </w:rPr>
      </w:pPr>
    </w:p>
    <w:p w14:paraId="116FF033" w14:textId="77777777" w:rsidR="00850399" w:rsidRDefault="00A45EA4" w:rsidP="00001874">
      <w:pPr>
        <w:ind w:right="66"/>
        <w:jc w:val="both"/>
        <w:rPr>
          <w:sz w:val="18"/>
          <w:szCs w:val="18"/>
        </w:rPr>
      </w:pPr>
      <w:r w:rsidRPr="0086473A">
        <w:rPr>
          <w:rFonts w:ascii="Century Gothic" w:eastAsia="Century Gothic" w:hAnsi="Century Gothic" w:cs="Century Gothic"/>
          <w:b/>
          <w:sz w:val="18"/>
          <w:szCs w:val="18"/>
        </w:rPr>
        <w:t>For</w:t>
      </w:r>
      <w:r w:rsidRPr="0086473A">
        <w:rPr>
          <w:rFonts w:ascii="Century Gothic" w:eastAsia="Century Gothic" w:hAnsi="Century Gothic" w:cs="Century Gothic"/>
          <w:b/>
          <w:spacing w:val="14"/>
          <w:sz w:val="18"/>
          <w:szCs w:val="18"/>
        </w:rPr>
        <w:t xml:space="preserve"> </w:t>
      </w:r>
      <w:r w:rsidRPr="0086473A">
        <w:rPr>
          <w:rFonts w:ascii="Century Gothic" w:eastAsia="Century Gothic" w:hAnsi="Century Gothic" w:cs="Century Gothic"/>
          <w:b/>
          <w:sz w:val="18"/>
          <w:szCs w:val="18"/>
        </w:rPr>
        <w:t>mo</w:t>
      </w:r>
      <w:r w:rsidRPr="0086473A">
        <w:rPr>
          <w:rFonts w:ascii="Century Gothic" w:eastAsia="Century Gothic" w:hAnsi="Century Gothic" w:cs="Century Gothic"/>
          <w:b/>
          <w:spacing w:val="1"/>
          <w:sz w:val="18"/>
          <w:szCs w:val="18"/>
        </w:rPr>
        <w:t>r</w:t>
      </w:r>
      <w:r w:rsidRPr="0086473A">
        <w:rPr>
          <w:rFonts w:ascii="Century Gothic" w:eastAsia="Century Gothic" w:hAnsi="Century Gothic" w:cs="Century Gothic"/>
          <w:b/>
          <w:sz w:val="18"/>
          <w:szCs w:val="18"/>
        </w:rPr>
        <w:t>e</w:t>
      </w:r>
      <w:r w:rsidRPr="0086473A">
        <w:rPr>
          <w:rFonts w:ascii="Century Gothic" w:eastAsia="Century Gothic" w:hAnsi="Century Gothic" w:cs="Century Gothic"/>
          <w:b/>
          <w:spacing w:val="10"/>
          <w:sz w:val="18"/>
          <w:szCs w:val="18"/>
        </w:rPr>
        <w:t xml:space="preserve"> </w:t>
      </w:r>
      <w:r w:rsidRPr="0086473A">
        <w:rPr>
          <w:rFonts w:ascii="Century Gothic" w:eastAsia="Century Gothic" w:hAnsi="Century Gothic" w:cs="Century Gothic"/>
          <w:b/>
          <w:sz w:val="18"/>
          <w:szCs w:val="18"/>
        </w:rPr>
        <w:t>inf</w:t>
      </w:r>
      <w:r w:rsidRPr="0086473A">
        <w:rPr>
          <w:rFonts w:ascii="Century Gothic" w:eastAsia="Century Gothic" w:hAnsi="Century Gothic" w:cs="Century Gothic"/>
          <w:b/>
          <w:spacing w:val="-1"/>
          <w:sz w:val="18"/>
          <w:szCs w:val="18"/>
        </w:rPr>
        <w:t>o</w:t>
      </w:r>
      <w:r w:rsidRPr="0086473A">
        <w:rPr>
          <w:rFonts w:ascii="Century Gothic" w:eastAsia="Century Gothic" w:hAnsi="Century Gothic" w:cs="Century Gothic"/>
          <w:b/>
          <w:spacing w:val="1"/>
          <w:sz w:val="18"/>
          <w:szCs w:val="18"/>
        </w:rPr>
        <w:t>r</w:t>
      </w:r>
      <w:r w:rsidRPr="0086473A">
        <w:rPr>
          <w:rFonts w:ascii="Century Gothic" w:eastAsia="Century Gothic" w:hAnsi="Century Gothic" w:cs="Century Gothic"/>
          <w:b/>
          <w:sz w:val="18"/>
          <w:szCs w:val="18"/>
        </w:rPr>
        <w:t>ma</w:t>
      </w:r>
      <w:r w:rsidRPr="0086473A">
        <w:rPr>
          <w:rFonts w:ascii="Century Gothic" w:eastAsia="Century Gothic" w:hAnsi="Century Gothic" w:cs="Century Gothic"/>
          <w:b/>
          <w:spacing w:val="1"/>
          <w:sz w:val="18"/>
          <w:szCs w:val="18"/>
        </w:rPr>
        <w:t>t</w:t>
      </w:r>
      <w:r w:rsidRPr="0086473A">
        <w:rPr>
          <w:rFonts w:ascii="Century Gothic" w:eastAsia="Century Gothic" w:hAnsi="Century Gothic" w:cs="Century Gothic"/>
          <w:b/>
          <w:sz w:val="18"/>
          <w:szCs w:val="18"/>
        </w:rPr>
        <w:t>ion</w:t>
      </w:r>
      <w:r w:rsidRPr="0086473A">
        <w:rPr>
          <w:rFonts w:ascii="Century Gothic" w:eastAsia="Century Gothic" w:hAnsi="Century Gothic" w:cs="Century Gothic"/>
          <w:b/>
          <w:spacing w:val="5"/>
          <w:sz w:val="18"/>
          <w:szCs w:val="18"/>
        </w:rPr>
        <w:t xml:space="preserve"> </w:t>
      </w:r>
      <w:r w:rsidRPr="0086473A">
        <w:rPr>
          <w:rFonts w:ascii="Century Gothic" w:eastAsia="Century Gothic" w:hAnsi="Century Gothic" w:cs="Century Gothic"/>
          <w:b/>
          <w:spacing w:val="1"/>
          <w:sz w:val="18"/>
          <w:szCs w:val="18"/>
        </w:rPr>
        <w:t>r</w:t>
      </w:r>
      <w:r w:rsidRPr="0086473A">
        <w:rPr>
          <w:rFonts w:ascii="Century Gothic" w:eastAsia="Century Gothic" w:hAnsi="Century Gothic" w:cs="Century Gothic"/>
          <w:b/>
          <w:spacing w:val="2"/>
          <w:sz w:val="18"/>
          <w:szCs w:val="18"/>
        </w:rPr>
        <w:t>e</w:t>
      </w:r>
      <w:r w:rsidRPr="0086473A">
        <w:rPr>
          <w:rFonts w:ascii="Century Gothic" w:eastAsia="Century Gothic" w:hAnsi="Century Gothic" w:cs="Century Gothic"/>
          <w:b/>
          <w:sz w:val="18"/>
          <w:szCs w:val="18"/>
        </w:rPr>
        <w:t>g</w:t>
      </w:r>
      <w:r w:rsidRPr="0086473A">
        <w:rPr>
          <w:rFonts w:ascii="Century Gothic" w:eastAsia="Century Gothic" w:hAnsi="Century Gothic" w:cs="Century Gothic"/>
          <w:b/>
          <w:spacing w:val="1"/>
          <w:sz w:val="18"/>
          <w:szCs w:val="18"/>
        </w:rPr>
        <w:t>ar</w:t>
      </w:r>
      <w:r w:rsidRPr="0086473A">
        <w:rPr>
          <w:rFonts w:ascii="Century Gothic" w:eastAsia="Century Gothic" w:hAnsi="Century Gothic" w:cs="Century Gothic"/>
          <w:b/>
          <w:sz w:val="18"/>
          <w:szCs w:val="18"/>
        </w:rPr>
        <w:t>d</w:t>
      </w:r>
      <w:r w:rsidRPr="0086473A">
        <w:rPr>
          <w:rFonts w:ascii="Century Gothic" w:eastAsia="Century Gothic" w:hAnsi="Century Gothic" w:cs="Century Gothic"/>
          <w:b/>
          <w:spacing w:val="1"/>
          <w:sz w:val="18"/>
          <w:szCs w:val="18"/>
        </w:rPr>
        <w:t>i</w:t>
      </w:r>
      <w:r w:rsidRPr="0086473A">
        <w:rPr>
          <w:rFonts w:ascii="Century Gothic" w:eastAsia="Century Gothic" w:hAnsi="Century Gothic" w:cs="Century Gothic"/>
          <w:b/>
          <w:sz w:val="18"/>
          <w:szCs w:val="18"/>
        </w:rPr>
        <w:t>ng</w:t>
      </w:r>
      <w:r w:rsidRPr="0086473A">
        <w:rPr>
          <w:rFonts w:ascii="Century Gothic" w:eastAsia="Century Gothic" w:hAnsi="Century Gothic" w:cs="Century Gothic"/>
          <w:b/>
          <w:spacing w:val="7"/>
          <w:sz w:val="18"/>
          <w:szCs w:val="18"/>
        </w:rPr>
        <w:t xml:space="preserve"> </w:t>
      </w:r>
      <w:r w:rsidRPr="0086473A">
        <w:rPr>
          <w:rFonts w:ascii="Century Gothic" w:eastAsia="Century Gothic" w:hAnsi="Century Gothic" w:cs="Century Gothic"/>
          <w:b/>
          <w:sz w:val="18"/>
          <w:szCs w:val="18"/>
        </w:rPr>
        <w:t>t</w:t>
      </w:r>
      <w:r w:rsidRPr="0086473A">
        <w:rPr>
          <w:rFonts w:ascii="Century Gothic" w:eastAsia="Century Gothic" w:hAnsi="Century Gothic" w:cs="Century Gothic"/>
          <w:b/>
          <w:spacing w:val="1"/>
          <w:sz w:val="18"/>
          <w:szCs w:val="18"/>
        </w:rPr>
        <w:t>h</w:t>
      </w:r>
      <w:r w:rsidRPr="0086473A">
        <w:rPr>
          <w:rFonts w:ascii="Century Gothic" w:eastAsia="Century Gothic" w:hAnsi="Century Gothic" w:cs="Century Gothic"/>
          <w:b/>
          <w:sz w:val="18"/>
          <w:szCs w:val="18"/>
        </w:rPr>
        <w:t>e</w:t>
      </w:r>
      <w:r w:rsidRPr="0086473A">
        <w:rPr>
          <w:rFonts w:ascii="Century Gothic" w:eastAsia="Century Gothic" w:hAnsi="Century Gothic" w:cs="Century Gothic"/>
          <w:b/>
          <w:spacing w:val="12"/>
          <w:sz w:val="18"/>
          <w:szCs w:val="18"/>
        </w:rPr>
        <w:t xml:space="preserve"> </w:t>
      </w:r>
      <w:r w:rsidRPr="0086473A">
        <w:rPr>
          <w:rFonts w:ascii="Century Gothic" w:eastAsia="Century Gothic" w:hAnsi="Century Gothic" w:cs="Century Gothic"/>
          <w:b/>
          <w:sz w:val="18"/>
          <w:szCs w:val="18"/>
        </w:rPr>
        <w:t>a</w:t>
      </w:r>
      <w:r w:rsidRPr="0086473A">
        <w:rPr>
          <w:rFonts w:ascii="Century Gothic" w:eastAsia="Century Gothic" w:hAnsi="Century Gothic" w:cs="Century Gothic"/>
          <w:b/>
          <w:spacing w:val="1"/>
          <w:sz w:val="18"/>
          <w:szCs w:val="18"/>
        </w:rPr>
        <w:t>t</w:t>
      </w:r>
      <w:r w:rsidRPr="0086473A">
        <w:rPr>
          <w:rFonts w:ascii="Century Gothic" w:eastAsia="Century Gothic" w:hAnsi="Century Gothic" w:cs="Century Gothic"/>
          <w:b/>
          <w:sz w:val="18"/>
          <w:szCs w:val="18"/>
        </w:rPr>
        <w:t>t</w:t>
      </w:r>
      <w:r w:rsidRPr="0086473A">
        <w:rPr>
          <w:rFonts w:ascii="Century Gothic" w:eastAsia="Century Gothic" w:hAnsi="Century Gothic" w:cs="Century Gothic"/>
          <w:b/>
          <w:spacing w:val="1"/>
          <w:sz w:val="18"/>
          <w:szCs w:val="18"/>
        </w:rPr>
        <w:t>r</w:t>
      </w:r>
      <w:r w:rsidRPr="0086473A">
        <w:rPr>
          <w:rFonts w:ascii="Century Gothic" w:eastAsia="Century Gothic" w:hAnsi="Century Gothic" w:cs="Century Gothic"/>
          <w:b/>
          <w:sz w:val="18"/>
          <w:szCs w:val="18"/>
        </w:rPr>
        <w:t>act</w:t>
      </w:r>
      <w:r w:rsidRPr="0086473A">
        <w:rPr>
          <w:rFonts w:ascii="Century Gothic" w:eastAsia="Century Gothic" w:hAnsi="Century Gothic" w:cs="Century Gothic"/>
          <w:b/>
          <w:spacing w:val="5"/>
          <w:sz w:val="18"/>
          <w:szCs w:val="18"/>
        </w:rPr>
        <w:t>i</w:t>
      </w:r>
      <w:r w:rsidRPr="0086473A">
        <w:rPr>
          <w:rFonts w:ascii="Century Gothic" w:eastAsia="Century Gothic" w:hAnsi="Century Gothic" w:cs="Century Gothic"/>
          <w:b/>
          <w:sz w:val="18"/>
          <w:szCs w:val="18"/>
        </w:rPr>
        <w:t>on</w:t>
      </w:r>
      <w:r w:rsidRPr="0086473A">
        <w:rPr>
          <w:rFonts w:ascii="Century Gothic" w:eastAsia="Century Gothic" w:hAnsi="Century Gothic" w:cs="Century Gothic"/>
          <w:b/>
          <w:spacing w:val="1"/>
          <w:sz w:val="18"/>
          <w:szCs w:val="18"/>
        </w:rPr>
        <w:t>s</w:t>
      </w:r>
      <w:r w:rsidRPr="0086473A">
        <w:rPr>
          <w:rFonts w:ascii="Century Gothic" w:eastAsia="Century Gothic" w:hAnsi="Century Gothic" w:cs="Century Gothic"/>
          <w:b/>
          <w:sz w:val="18"/>
          <w:szCs w:val="18"/>
        </w:rPr>
        <w:t>,</w:t>
      </w:r>
      <w:r w:rsidRPr="0086473A">
        <w:rPr>
          <w:rFonts w:ascii="Century Gothic" w:eastAsia="Century Gothic" w:hAnsi="Century Gothic" w:cs="Century Gothic"/>
          <w:b/>
          <w:spacing w:val="3"/>
          <w:sz w:val="18"/>
          <w:szCs w:val="18"/>
        </w:rPr>
        <w:t xml:space="preserve"> </w:t>
      </w:r>
      <w:r w:rsidRPr="0086473A">
        <w:rPr>
          <w:rFonts w:ascii="Century Gothic" w:eastAsia="Century Gothic" w:hAnsi="Century Gothic" w:cs="Century Gothic"/>
          <w:b/>
          <w:sz w:val="18"/>
          <w:szCs w:val="18"/>
        </w:rPr>
        <w:t>acco</w:t>
      </w:r>
      <w:r w:rsidRPr="0086473A">
        <w:rPr>
          <w:rFonts w:ascii="Century Gothic" w:eastAsia="Century Gothic" w:hAnsi="Century Gothic" w:cs="Century Gothic"/>
          <w:b/>
          <w:spacing w:val="2"/>
          <w:sz w:val="18"/>
          <w:szCs w:val="18"/>
        </w:rPr>
        <w:t>m</w:t>
      </w:r>
      <w:r w:rsidRPr="0086473A">
        <w:rPr>
          <w:rFonts w:ascii="Century Gothic" w:eastAsia="Century Gothic" w:hAnsi="Century Gothic" w:cs="Century Gothic"/>
          <w:b/>
          <w:sz w:val="18"/>
          <w:szCs w:val="18"/>
        </w:rPr>
        <w:t>mod</w:t>
      </w:r>
      <w:r w:rsidRPr="0086473A">
        <w:rPr>
          <w:rFonts w:ascii="Century Gothic" w:eastAsia="Century Gothic" w:hAnsi="Century Gothic" w:cs="Century Gothic"/>
          <w:b/>
          <w:spacing w:val="1"/>
          <w:sz w:val="18"/>
          <w:szCs w:val="18"/>
        </w:rPr>
        <w:t>a</w:t>
      </w:r>
      <w:r w:rsidRPr="0086473A">
        <w:rPr>
          <w:rFonts w:ascii="Century Gothic" w:eastAsia="Century Gothic" w:hAnsi="Century Gothic" w:cs="Century Gothic"/>
          <w:b/>
          <w:sz w:val="18"/>
          <w:szCs w:val="18"/>
        </w:rPr>
        <w:t>tions a</w:t>
      </w:r>
      <w:r w:rsidRPr="0086473A">
        <w:rPr>
          <w:rFonts w:ascii="Century Gothic" w:eastAsia="Century Gothic" w:hAnsi="Century Gothic" w:cs="Century Gothic"/>
          <w:b/>
          <w:spacing w:val="1"/>
          <w:sz w:val="18"/>
          <w:szCs w:val="18"/>
        </w:rPr>
        <w:t>n</w:t>
      </w:r>
      <w:r w:rsidRPr="0086473A">
        <w:rPr>
          <w:rFonts w:ascii="Century Gothic" w:eastAsia="Century Gothic" w:hAnsi="Century Gothic" w:cs="Century Gothic"/>
          <w:b/>
          <w:sz w:val="18"/>
          <w:szCs w:val="18"/>
        </w:rPr>
        <w:t>d</w:t>
      </w:r>
      <w:r w:rsidRPr="0086473A">
        <w:rPr>
          <w:rFonts w:ascii="Century Gothic" w:eastAsia="Century Gothic" w:hAnsi="Century Gothic" w:cs="Century Gothic"/>
          <w:b/>
          <w:spacing w:val="12"/>
          <w:sz w:val="18"/>
          <w:szCs w:val="18"/>
        </w:rPr>
        <w:t xml:space="preserve"> </w:t>
      </w:r>
      <w:r w:rsidRPr="0086473A">
        <w:rPr>
          <w:rFonts w:ascii="Century Gothic" w:eastAsia="Century Gothic" w:hAnsi="Century Gothic" w:cs="Century Gothic"/>
          <w:b/>
          <w:sz w:val="18"/>
          <w:szCs w:val="18"/>
        </w:rPr>
        <w:t>a</w:t>
      </w:r>
      <w:r w:rsidRPr="0086473A">
        <w:rPr>
          <w:rFonts w:ascii="Century Gothic" w:eastAsia="Century Gothic" w:hAnsi="Century Gothic" w:cs="Century Gothic"/>
          <w:b/>
          <w:spacing w:val="1"/>
          <w:sz w:val="18"/>
          <w:szCs w:val="18"/>
        </w:rPr>
        <w:t>r</w:t>
      </w:r>
      <w:r w:rsidRPr="0086473A">
        <w:rPr>
          <w:rFonts w:ascii="Century Gothic" w:eastAsia="Century Gothic" w:hAnsi="Century Gothic" w:cs="Century Gothic"/>
          <w:b/>
          <w:sz w:val="18"/>
          <w:szCs w:val="18"/>
        </w:rPr>
        <w:t>eas</w:t>
      </w:r>
      <w:r w:rsidRPr="0086473A">
        <w:rPr>
          <w:rFonts w:ascii="Century Gothic" w:eastAsia="Century Gothic" w:hAnsi="Century Gothic" w:cs="Century Gothic"/>
          <w:b/>
          <w:spacing w:val="12"/>
          <w:sz w:val="18"/>
          <w:szCs w:val="18"/>
        </w:rPr>
        <w:t xml:space="preserve"> </w:t>
      </w:r>
      <w:r w:rsidRPr="0086473A">
        <w:rPr>
          <w:rFonts w:ascii="Century Gothic" w:eastAsia="Century Gothic" w:hAnsi="Century Gothic" w:cs="Century Gothic"/>
          <w:b/>
          <w:spacing w:val="-1"/>
          <w:sz w:val="18"/>
          <w:szCs w:val="18"/>
        </w:rPr>
        <w:t>v</w:t>
      </w:r>
      <w:r w:rsidRPr="0086473A">
        <w:rPr>
          <w:rFonts w:ascii="Century Gothic" w:eastAsia="Century Gothic" w:hAnsi="Century Gothic" w:cs="Century Gothic"/>
          <w:b/>
          <w:sz w:val="18"/>
          <w:szCs w:val="18"/>
        </w:rPr>
        <w:t>i</w:t>
      </w:r>
      <w:r w:rsidRPr="0086473A">
        <w:rPr>
          <w:rFonts w:ascii="Century Gothic" w:eastAsia="Century Gothic" w:hAnsi="Century Gothic" w:cs="Century Gothic"/>
          <w:b/>
          <w:spacing w:val="1"/>
          <w:sz w:val="18"/>
          <w:szCs w:val="18"/>
        </w:rPr>
        <w:t>s</w:t>
      </w:r>
      <w:r w:rsidRPr="0086473A">
        <w:rPr>
          <w:rFonts w:ascii="Century Gothic" w:eastAsia="Century Gothic" w:hAnsi="Century Gothic" w:cs="Century Gothic"/>
          <w:b/>
          <w:sz w:val="18"/>
          <w:szCs w:val="18"/>
        </w:rPr>
        <w:t>ited</w:t>
      </w:r>
      <w:r w:rsidRPr="0086473A">
        <w:rPr>
          <w:rFonts w:ascii="Century Gothic" w:eastAsia="Century Gothic" w:hAnsi="Century Gothic" w:cs="Century Gothic"/>
          <w:b/>
          <w:spacing w:val="10"/>
          <w:sz w:val="18"/>
          <w:szCs w:val="18"/>
        </w:rPr>
        <w:t xml:space="preserve"> </w:t>
      </w:r>
      <w:r w:rsidRPr="0086473A">
        <w:rPr>
          <w:rFonts w:ascii="Century Gothic" w:eastAsia="Century Gothic" w:hAnsi="Century Gothic" w:cs="Century Gothic"/>
          <w:b/>
          <w:sz w:val="18"/>
          <w:szCs w:val="18"/>
        </w:rPr>
        <w:t>on</w:t>
      </w:r>
      <w:r w:rsidRPr="0086473A">
        <w:rPr>
          <w:rFonts w:ascii="Century Gothic" w:eastAsia="Century Gothic" w:hAnsi="Century Gothic" w:cs="Century Gothic"/>
          <w:b/>
          <w:spacing w:val="14"/>
          <w:sz w:val="18"/>
          <w:szCs w:val="18"/>
        </w:rPr>
        <w:t xml:space="preserve"> </w:t>
      </w:r>
      <w:r w:rsidRPr="0086473A">
        <w:rPr>
          <w:rFonts w:ascii="Century Gothic" w:eastAsia="Century Gothic" w:hAnsi="Century Gothic" w:cs="Century Gothic"/>
          <w:b/>
          <w:sz w:val="18"/>
          <w:szCs w:val="18"/>
        </w:rPr>
        <w:t>t</w:t>
      </w:r>
      <w:r w:rsidRPr="0086473A">
        <w:rPr>
          <w:rFonts w:ascii="Century Gothic" w:eastAsia="Century Gothic" w:hAnsi="Century Gothic" w:cs="Century Gothic"/>
          <w:b/>
          <w:spacing w:val="1"/>
          <w:sz w:val="18"/>
          <w:szCs w:val="18"/>
        </w:rPr>
        <w:t>h</w:t>
      </w:r>
      <w:r w:rsidRPr="0086473A">
        <w:rPr>
          <w:rFonts w:ascii="Century Gothic" w:eastAsia="Century Gothic" w:hAnsi="Century Gothic" w:cs="Century Gothic"/>
          <w:b/>
          <w:sz w:val="18"/>
          <w:szCs w:val="18"/>
        </w:rPr>
        <w:t>is tou</w:t>
      </w:r>
      <w:r w:rsidRPr="0086473A">
        <w:rPr>
          <w:rFonts w:ascii="Century Gothic" w:eastAsia="Century Gothic" w:hAnsi="Century Gothic" w:cs="Century Gothic"/>
          <w:b/>
          <w:spacing w:val="1"/>
          <w:sz w:val="18"/>
          <w:szCs w:val="18"/>
        </w:rPr>
        <w:t>r</w:t>
      </w:r>
      <w:r w:rsidRPr="0086473A">
        <w:rPr>
          <w:rFonts w:ascii="Century Gothic" w:eastAsia="Century Gothic" w:hAnsi="Century Gothic" w:cs="Century Gothic"/>
          <w:b/>
          <w:sz w:val="18"/>
          <w:szCs w:val="18"/>
        </w:rPr>
        <w:t>,</w:t>
      </w:r>
      <w:r w:rsidRPr="0086473A">
        <w:rPr>
          <w:rFonts w:ascii="Century Gothic" w:eastAsia="Century Gothic" w:hAnsi="Century Gothic" w:cs="Century Gothic"/>
          <w:b/>
          <w:spacing w:val="-1"/>
          <w:sz w:val="18"/>
          <w:szCs w:val="18"/>
        </w:rPr>
        <w:t xml:space="preserve"> </w:t>
      </w:r>
      <w:r w:rsidRPr="0086473A">
        <w:rPr>
          <w:rFonts w:ascii="Century Gothic" w:eastAsia="Century Gothic" w:hAnsi="Century Gothic" w:cs="Century Gothic"/>
          <w:b/>
          <w:spacing w:val="1"/>
          <w:sz w:val="18"/>
          <w:szCs w:val="18"/>
        </w:rPr>
        <w:t>w</w:t>
      </w:r>
      <w:r w:rsidRPr="0086473A">
        <w:rPr>
          <w:rFonts w:ascii="Century Gothic" w:eastAsia="Century Gothic" w:hAnsi="Century Gothic" w:cs="Century Gothic"/>
          <w:b/>
          <w:sz w:val="18"/>
          <w:szCs w:val="18"/>
        </w:rPr>
        <w:t>e</w:t>
      </w:r>
      <w:r w:rsidRPr="0086473A">
        <w:rPr>
          <w:rFonts w:ascii="Century Gothic" w:eastAsia="Century Gothic" w:hAnsi="Century Gothic" w:cs="Century Gothic"/>
          <w:b/>
          <w:spacing w:val="1"/>
          <w:sz w:val="18"/>
          <w:szCs w:val="18"/>
        </w:rPr>
        <w:t xml:space="preserve"> </w:t>
      </w:r>
      <w:r w:rsidRPr="0086473A">
        <w:rPr>
          <w:rFonts w:ascii="Century Gothic" w:eastAsia="Century Gothic" w:hAnsi="Century Gothic" w:cs="Century Gothic"/>
          <w:b/>
          <w:sz w:val="18"/>
          <w:szCs w:val="18"/>
        </w:rPr>
        <w:t>i</w:t>
      </w:r>
      <w:r w:rsidRPr="0086473A">
        <w:rPr>
          <w:rFonts w:ascii="Century Gothic" w:eastAsia="Century Gothic" w:hAnsi="Century Gothic" w:cs="Century Gothic"/>
          <w:b/>
          <w:spacing w:val="3"/>
          <w:sz w:val="18"/>
          <w:szCs w:val="18"/>
        </w:rPr>
        <w:t>n</w:t>
      </w:r>
      <w:r w:rsidRPr="0086473A">
        <w:rPr>
          <w:rFonts w:ascii="Century Gothic" w:eastAsia="Century Gothic" w:hAnsi="Century Gothic" w:cs="Century Gothic"/>
          <w:b/>
          <w:spacing w:val="-1"/>
          <w:sz w:val="18"/>
          <w:szCs w:val="18"/>
        </w:rPr>
        <w:t>v</w:t>
      </w:r>
      <w:r w:rsidRPr="0086473A">
        <w:rPr>
          <w:rFonts w:ascii="Century Gothic" w:eastAsia="Century Gothic" w:hAnsi="Century Gothic" w:cs="Century Gothic"/>
          <w:b/>
          <w:sz w:val="18"/>
          <w:szCs w:val="18"/>
        </w:rPr>
        <w:t>ite</w:t>
      </w:r>
      <w:r w:rsidRPr="0086473A">
        <w:rPr>
          <w:rFonts w:ascii="Century Gothic" w:eastAsia="Century Gothic" w:hAnsi="Century Gothic" w:cs="Century Gothic"/>
          <w:b/>
          <w:spacing w:val="-1"/>
          <w:sz w:val="18"/>
          <w:szCs w:val="18"/>
        </w:rPr>
        <w:t xml:space="preserve"> </w:t>
      </w:r>
      <w:r w:rsidRPr="0086473A">
        <w:rPr>
          <w:rFonts w:ascii="Century Gothic" w:eastAsia="Century Gothic" w:hAnsi="Century Gothic" w:cs="Century Gothic"/>
          <w:b/>
          <w:spacing w:val="2"/>
          <w:sz w:val="18"/>
          <w:szCs w:val="18"/>
        </w:rPr>
        <w:t>y</w:t>
      </w:r>
      <w:r w:rsidRPr="0086473A">
        <w:rPr>
          <w:rFonts w:ascii="Century Gothic" w:eastAsia="Century Gothic" w:hAnsi="Century Gothic" w:cs="Century Gothic"/>
          <w:b/>
          <w:sz w:val="18"/>
          <w:szCs w:val="18"/>
        </w:rPr>
        <w:t>ou to</w:t>
      </w:r>
      <w:r w:rsidRPr="0086473A">
        <w:rPr>
          <w:rFonts w:ascii="Century Gothic" w:eastAsia="Century Gothic" w:hAnsi="Century Gothic" w:cs="Century Gothic"/>
          <w:b/>
          <w:spacing w:val="4"/>
          <w:sz w:val="18"/>
          <w:szCs w:val="18"/>
        </w:rPr>
        <w:t xml:space="preserve"> </w:t>
      </w:r>
      <w:r w:rsidRPr="0086473A">
        <w:rPr>
          <w:rFonts w:ascii="Century Gothic" w:eastAsia="Century Gothic" w:hAnsi="Century Gothic" w:cs="Century Gothic"/>
          <w:b/>
          <w:sz w:val="18"/>
          <w:szCs w:val="18"/>
        </w:rPr>
        <w:t>cli</w:t>
      </w:r>
      <w:r w:rsidRPr="0086473A">
        <w:rPr>
          <w:rFonts w:ascii="Century Gothic" w:eastAsia="Century Gothic" w:hAnsi="Century Gothic" w:cs="Century Gothic"/>
          <w:b/>
          <w:spacing w:val="2"/>
          <w:sz w:val="18"/>
          <w:szCs w:val="18"/>
        </w:rPr>
        <w:t>c</w:t>
      </w:r>
      <w:r w:rsidRPr="0086473A">
        <w:rPr>
          <w:rFonts w:ascii="Century Gothic" w:eastAsia="Century Gothic" w:hAnsi="Century Gothic" w:cs="Century Gothic"/>
          <w:b/>
          <w:sz w:val="18"/>
          <w:szCs w:val="18"/>
        </w:rPr>
        <w:t>k</w:t>
      </w:r>
      <w:r w:rsidRPr="0086473A">
        <w:rPr>
          <w:rFonts w:ascii="Century Gothic" w:eastAsia="Century Gothic" w:hAnsi="Century Gothic" w:cs="Century Gothic"/>
          <w:b/>
          <w:spacing w:val="-1"/>
          <w:sz w:val="18"/>
          <w:szCs w:val="18"/>
        </w:rPr>
        <w:t xml:space="preserve"> </w:t>
      </w:r>
      <w:r w:rsidRPr="0086473A">
        <w:rPr>
          <w:rFonts w:ascii="Century Gothic" w:eastAsia="Century Gothic" w:hAnsi="Century Gothic" w:cs="Century Gothic"/>
          <w:b/>
          <w:sz w:val="18"/>
          <w:szCs w:val="18"/>
        </w:rPr>
        <w:t>t</w:t>
      </w:r>
      <w:r w:rsidRPr="0086473A">
        <w:rPr>
          <w:rFonts w:ascii="Century Gothic" w:eastAsia="Century Gothic" w:hAnsi="Century Gothic" w:cs="Century Gothic"/>
          <w:b/>
          <w:spacing w:val="1"/>
          <w:sz w:val="18"/>
          <w:szCs w:val="18"/>
        </w:rPr>
        <w:t>hr</w:t>
      </w:r>
      <w:r w:rsidRPr="0086473A">
        <w:rPr>
          <w:rFonts w:ascii="Century Gothic" w:eastAsia="Century Gothic" w:hAnsi="Century Gothic" w:cs="Century Gothic"/>
          <w:b/>
          <w:sz w:val="18"/>
          <w:szCs w:val="18"/>
        </w:rPr>
        <w:t>ou</w:t>
      </w:r>
      <w:r w:rsidRPr="0086473A">
        <w:rPr>
          <w:rFonts w:ascii="Century Gothic" w:eastAsia="Century Gothic" w:hAnsi="Century Gothic" w:cs="Century Gothic"/>
          <w:b/>
          <w:spacing w:val="1"/>
          <w:sz w:val="18"/>
          <w:szCs w:val="18"/>
        </w:rPr>
        <w:t>g</w:t>
      </w:r>
      <w:r w:rsidRPr="0086473A">
        <w:rPr>
          <w:rFonts w:ascii="Century Gothic" w:eastAsia="Century Gothic" w:hAnsi="Century Gothic" w:cs="Century Gothic"/>
          <w:b/>
          <w:sz w:val="18"/>
          <w:szCs w:val="18"/>
        </w:rPr>
        <w:t>h</w:t>
      </w:r>
      <w:r w:rsidRPr="0086473A">
        <w:rPr>
          <w:rFonts w:ascii="Century Gothic" w:eastAsia="Century Gothic" w:hAnsi="Century Gothic" w:cs="Century Gothic"/>
          <w:b/>
          <w:spacing w:val="-2"/>
          <w:sz w:val="18"/>
          <w:szCs w:val="18"/>
        </w:rPr>
        <w:t xml:space="preserve"> </w:t>
      </w:r>
      <w:r w:rsidRPr="0086473A">
        <w:rPr>
          <w:rFonts w:ascii="Century Gothic" w:eastAsia="Century Gothic" w:hAnsi="Century Gothic" w:cs="Century Gothic"/>
          <w:b/>
          <w:sz w:val="18"/>
          <w:szCs w:val="18"/>
        </w:rPr>
        <w:t>to</w:t>
      </w:r>
      <w:r w:rsidRPr="0086473A">
        <w:rPr>
          <w:rFonts w:ascii="Century Gothic" w:eastAsia="Century Gothic" w:hAnsi="Century Gothic" w:cs="Century Gothic"/>
          <w:b/>
          <w:spacing w:val="2"/>
          <w:sz w:val="18"/>
          <w:szCs w:val="18"/>
        </w:rPr>
        <w:t xml:space="preserve"> </w:t>
      </w:r>
      <w:r w:rsidRPr="0086473A">
        <w:rPr>
          <w:rFonts w:ascii="Century Gothic" w:eastAsia="Century Gothic" w:hAnsi="Century Gothic" w:cs="Century Gothic"/>
          <w:b/>
          <w:sz w:val="18"/>
          <w:szCs w:val="18"/>
        </w:rPr>
        <w:t>t</w:t>
      </w:r>
      <w:r w:rsidRPr="0086473A">
        <w:rPr>
          <w:rFonts w:ascii="Century Gothic" w:eastAsia="Century Gothic" w:hAnsi="Century Gothic" w:cs="Century Gothic"/>
          <w:b/>
          <w:spacing w:val="3"/>
          <w:sz w:val="18"/>
          <w:szCs w:val="18"/>
        </w:rPr>
        <w:t>h</w:t>
      </w:r>
      <w:r w:rsidRPr="0086473A">
        <w:rPr>
          <w:rFonts w:ascii="Century Gothic" w:eastAsia="Century Gothic" w:hAnsi="Century Gothic" w:cs="Century Gothic"/>
          <w:b/>
          <w:sz w:val="18"/>
          <w:szCs w:val="18"/>
        </w:rPr>
        <w:t>e</w:t>
      </w:r>
      <w:r w:rsidRPr="0086473A">
        <w:rPr>
          <w:rFonts w:ascii="Century Gothic" w:eastAsia="Century Gothic" w:hAnsi="Century Gothic" w:cs="Century Gothic"/>
          <w:b/>
          <w:spacing w:val="1"/>
          <w:sz w:val="18"/>
          <w:szCs w:val="18"/>
        </w:rPr>
        <w:t xml:space="preserve"> </w:t>
      </w:r>
      <w:r w:rsidRPr="0086473A">
        <w:rPr>
          <w:rFonts w:ascii="Century Gothic" w:eastAsia="Century Gothic" w:hAnsi="Century Gothic" w:cs="Century Gothic"/>
          <w:b/>
          <w:sz w:val="18"/>
          <w:szCs w:val="18"/>
        </w:rPr>
        <w:t>tour</w:t>
      </w:r>
      <w:r w:rsidRPr="0086473A">
        <w:rPr>
          <w:rFonts w:ascii="Century Gothic" w:eastAsia="Century Gothic" w:hAnsi="Century Gothic" w:cs="Century Gothic"/>
          <w:b/>
          <w:spacing w:val="1"/>
          <w:sz w:val="18"/>
          <w:szCs w:val="18"/>
        </w:rPr>
        <w:t xml:space="preserve"> </w:t>
      </w:r>
      <w:r w:rsidRPr="0086473A">
        <w:rPr>
          <w:rFonts w:ascii="Century Gothic" w:eastAsia="Century Gothic" w:hAnsi="Century Gothic" w:cs="Century Gothic"/>
          <w:b/>
          <w:sz w:val="18"/>
          <w:szCs w:val="18"/>
        </w:rPr>
        <w:t>li</w:t>
      </w:r>
      <w:r w:rsidRPr="0086473A">
        <w:rPr>
          <w:rFonts w:ascii="Century Gothic" w:eastAsia="Century Gothic" w:hAnsi="Century Gothic" w:cs="Century Gothic"/>
          <w:b/>
          <w:spacing w:val="2"/>
          <w:sz w:val="18"/>
          <w:szCs w:val="18"/>
        </w:rPr>
        <w:t>s</w:t>
      </w:r>
      <w:r w:rsidRPr="0086473A">
        <w:rPr>
          <w:rFonts w:ascii="Century Gothic" w:eastAsia="Century Gothic" w:hAnsi="Century Gothic" w:cs="Century Gothic"/>
          <w:b/>
          <w:sz w:val="18"/>
          <w:szCs w:val="18"/>
        </w:rPr>
        <w:t>ti</w:t>
      </w:r>
      <w:r w:rsidRPr="0086473A">
        <w:rPr>
          <w:rFonts w:ascii="Century Gothic" w:eastAsia="Century Gothic" w:hAnsi="Century Gothic" w:cs="Century Gothic"/>
          <w:b/>
          <w:spacing w:val="3"/>
          <w:sz w:val="18"/>
          <w:szCs w:val="18"/>
        </w:rPr>
        <w:t>n</w:t>
      </w:r>
      <w:r w:rsidRPr="0086473A">
        <w:rPr>
          <w:rFonts w:ascii="Century Gothic" w:eastAsia="Century Gothic" w:hAnsi="Century Gothic" w:cs="Century Gothic"/>
          <w:b/>
          <w:sz w:val="18"/>
          <w:szCs w:val="18"/>
        </w:rPr>
        <w:t>g on</w:t>
      </w:r>
      <w:r w:rsidRPr="0086473A">
        <w:rPr>
          <w:rFonts w:ascii="Century Gothic" w:eastAsia="Century Gothic" w:hAnsi="Century Gothic" w:cs="Century Gothic"/>
          <w:b/>
          <w:spacing w:val="2"/>
          <w:sz w:val="18"/>
          <w:szCs w:val="18"/>
        </w:rPr>
        <w:t xml:space="preserve"> </w:t>
      </w:r>
      <w:r w:rsidRPr="0086473A">
        <w:rPr>
          <w:rFonts w:ascii="Century Gothic" w:eastAsia="Century Gothic" w:hAnsi="Century Gothic" w:cs="Century Gothic"/>
          <w:b/>
          <w:sz w:val="18"/>
          <w:szCs w:val="18"/>
        </w:rPr>
        <w:t>our</w:t>
      </w:r>
      <w:r w:rsidRPr="0086473A">
        <w:rPr>
          <w:rFonts w:ascii="Century Gothic" w:eastAsia="Century Gothic" w:hAnsi="Century Gothic" w:cs="Century Gothic"/>
          <w:b/>
          <w:spacing w:val="4"/>
          <w:sz w:val="18"/>
          <w:szCs w:val="18"/>
        </w:rPr>
        <w:t xml:space="preserve"> </w:t>
      </w:r>
      <w:r w:rsidRPr="0086473A">
        <w:rPr>
          <w:rFonts w:ascii="Century Gothic" w:eastAsia="Century Gothic" w:hAnsi="Century Gothic" w:cs="Century Gothic"/>
          <w:b/>
          <w:spacing w:val="-1"/>
          <w:sz w:val="18"/>
          <w:szCs w:val="18"/>
        </w:rPr>
        <w:t>w</w:t>
      </w:r>
      <w:r w:rsidRPr="0086473A">
        <w:rPr>
          <w:rFonts w:ascii="Century Gothic" w:eastAsia="Century Gothic" w:hAnsi="Century Gothic" w:cs="Century Gothic"/>
          <w:b/>
          <w:sz w:val="18"/>
          <w:szCs w:val="18"/>
        </w:rPr>
        <w:t>eb</w:t>
      </w:r>
      <w:r w:rsidRPr="0086473A">
        <w:rPr>
          <w:rFonts w:ascii="Century Gothic" w:eastAsia="Century Gothic" w:hAnsi="Century Gothic" w:cs="Century Gothic"/>
          <w:b/>
          <w:spacing w:val="1"/>
          <w:sz w:val="18"/>
          <w:szCs w:val="18"/>
        </w:rPr>
        <w:t>s</w:t>
      </w:r>
      <w:r w:rsidRPr="0086473A">
        <w:rPr>
          <w:rFonts w:ascii="Century Gothic" w:eastAsia="Century Gothic" w:hAnsi="Century Gothic" w:cs="Century Gothic"/>
          <w:b/>
          <w:sz w:val="18"/>
          <w:szCs w:val="18"/>
        </w:rPr>
        <w:t>ite</w:t>
      </w:r>
      <w:r w:rsidRPr="0086473A">
        <w:rPr>
          <w:rFonts w:ascii="Century Gothic" w:eastAsia="Century Gothic" w:hAnsi="Century Gothic" w:cs="Century Gothic"/>
          <w:b/>
          <w:spacing w:val="-6"/>
          <w:sz w:val="18"/>
          <w:szCs w:val="18"/>
        </w:rPr>
        <w:t xml:space="preserve"> </w:t>
      </w:r>
      <w:hyperlink r:id="rId14">
        <w:r w:rsidRPr="0086473A">
          <w:rPr>
            <w:rFonts w:ascii="Century Gothic" w:eastAsia="Century Gothic" w:hAnsi="Century Gothic" w:cs="Century Gothic"/>
            <w:b/>
            <w:color w:val="0000FF"/>
            <w:spacing w:val="1"/>
            <w:sz w:val="18"/>
            <w:szCs w:val="18"/>
            <w:u w:val="single" w:color="0000FF"/>
          </w:rPr>
          <w:t>w</w:t>
        </w:r>
        <w:r w:rsidRPr="0086473A">
          <w:rPr>
            <w:rFonts w:ascii="Century Gothic" w:eastAsia="Century Gothic" w:hAnsi="Century Gothic" w:cs="Century Gothic"/>
            <w:b/>
            <w:color w:val="0000FF"/>
            <w:spacing w:val="-1"/>
            <w:sz w:val="18"/>
            <w:szCs w:val="18"/>
            <w:u w:val="single" w:color="0000FF"/>
          </w:rPr>
          <w:t>w</w:t>
        </w:r>
        <w:r w:rsidRPr="0086473A">
          <w:rPr>
            <w:rFonts w:ascii="Century Gothic" w:eastAsia="Century Gothic" w:hAnsi="Century Gothic" w:cs="Century Gothic"/>
            <w:b/>
            <w:color w:val="0000FF"/>
            <w:spacing w:val="1"/>
            <w:sz w:val="18"/>
            <w:szCs w:val="18"/>
            <w:u w:val="single" w:color="0000FF"/>
          </w:rPr>
          <w:t>w</w:t>
        </w:r>
        <w:r w:rsidRPr="0086473A">
          <w:rPr>
            <w:rFonts w:ascii="Century Gothic" w:eastAsia="Century Gothic" w:hAnsi="Century Gothic" w:cs="Century Gothic"/>
            <w:b/>
            <w:color w:val="0000FF"/>
            <w:sz w:val="18"/>
            <w:szCs w:val="18"/>
            <w:u w:val="single" w:color="0000FF"/>
          </w:rPr>
          <w:t>.j</w:t>
        </w:r>
        <w:r w:rsidRPr="0086473A">
          <w:rPr>
            <w:rFonts w:ascii="Century Gothic" w:eastAsia="Century Gothic" w:hAnsi="Century Gothic" w:cs="Century Gothic"/>
            <w:b/>
            <w:color w:val="0000FF"/>
            <w:spacing w:val="2"/>
            <w:sz w:val="18"/>
            <w:szCs w:val="18"/>
            <w:u w:val="single" w:color="0000FF"/>
          </w:rPr>
          <w:t>e</w:t>
        </w:r>
        <w:r w:rsidRPr="0086473A">
          <w:rPr>
            <w:rFonts w:ascii="Century Gothic" w:eastAsia="Century Gothic" w:hAnsi="Century Gothic" w:cs="Century Gothic"/>
            <w:b/>
            <w:color w:val="0000FF"/>
            <w:sz w:val="18"/>
            <w:szCs w:val="18"/>
            <w:u w:val="single" w:color="0000FF"/>
          </w:rPr>
          <w:t>nm</w:t>
        </w:r>
        <w:r w:rsidRPr="0086473A">
          <w:rPr>
            <w:rFonts w:ascii="Century Gothic" w:eastAsia="Century Gothic" w:hAnsi="Century Gothic" w:cs="Century Gothic"/>
            <w:b/>
            <w:color w:val="0000FF"/>
            <w:spacing w:val="1"/>
            <w:sz w:val="18"/>
            <w:szCs w:val="18"/>
            <w:u w:val="single" w:color="0000FF"/>
          </w:rPr>
          <w:t>a</w:t>
        </w:r>
        <w:r w:rsidRPr="0086473A">
          <w:rPr>
            <w:rFonts w:ascii="Century Gothic" w:eastAsia="Century Gothic" w:hAnsi="Century Gothic" w:cs="Century Gothic"/>
            <w:b/>
            <w:color w:val="0000FF"/>
            <w:sz w:val="18"/>
            <w:szCs w:val="18"/>
            <w:u w:val="single" w:color="0000FF"/>
          </w:rPr>
          <w:t>n</w:t>
        </w:r>
        <w:r w:rsidRPr="0086473A">
          <w:rPr>
            <w:rFonts w:ascii="Century Gothic" w:eastAsia="Century Gothic" w:hAnsi="Century Gothic" w:cs="Century Gothic"/>
            <w:b/>
            <w:color w:val="0000FF"/>
            <w:spacing w:val="1"/>
            <w:sz w:val="18"/>
            <w:szCs w:val="18"/>
            <w:u w:val="single" w:color="0000FF"/>
          </w:rPr>
          <w:t>s</w:t>
        </w:r>
        <w:r w:rsidRPr="0086473A">
          <w:rPr>
            <w:rFonts w:ascii="Century Gothic" w:eastAsia="Century Gothic" w:hAnsi="Century Gothic" w:cs="Century Gothic"/>
            <w:b/>
            <w:color w:val="0000FF"/>
            <w:sz w:val="18"/>
            <w:szCs w:val="18"/>
            <w:u w:val="single" w:color="0000FF"/>
          </w:rPr>
          <w:t>afa</w:t>
        </w:r>
        <w:r w:rsidRPr="0086473A">
          <w:rPr>
            <w:rFonts w:ascii="Century Gothic" w:eastAsia="Century Gothic" w:hAnsi="Century Gothic" w:cs="Century Gothic"/>
            <w:b/>
            <w:color w:val="0000FF"/>
            <w:spacing w:val="1"/>
            <w:sz w:val="18"/>
            <w:szCs w:val="18"/>
            <w:u w:val="single" w:color="0000FF"/>
          </w:rPr>
          <w:t>r</w:t>
        </w:r>
        <w:r w:rsidRPr="0086473A">
          <w:rPr>
            <w:rFonts w:ascii="Century Gothic" w:eastAsia="Century Gothic" w:hAnsi="Century Gothic" w:cs="Century Gothic"/>
            <w:b/>
            <w:color w:val="0000FF"/>
            <w:sz w:val="18"/>
            <w:szCs w:val="18"/>
            <w:u w:val="single" w:color="0000FF"/>
          </w:rPr>
          <w:t>i</w:t>
        </w:r>
        <w:r w:rsidRPr="0086473A">
          <w:rPr>
            <w:rFonts w:ascii="Century Gothic" w:eastAsia="Century Gothic" w:hAnsi="Century Gothic" w:cs="Century Gothic"/>
            <w:b/>
            <w:color w:val="0000FF"/>
            <w:spacing w:val="1"/>
            <w:sz w:val="18"/>
            <w:szCs w:val="18"/>
            <w:u w:val="single" w:color="0000FF"/>
          </w:rPr>
          <w:t>s</w:t>
        </w:r>
        <w:r w:rsidRPr="0086473A">
          <w:rPr>
            <w:rFonts w:ascii="Century Gothic" w:eastAsia="Century Gothic" w:hAnsi="Century Gothic" w:cs="Century Gothic"/>
            <w:b/>
            <w:color w:val="0000FF"/>
            <w:sz w:val="18"/>
            <w:szCs w:val="18"/>
            <w:u w:val="single" w:color="0000FF"/>
          </w:rPr>
          <w:t>.</w:t>
        </w:r>
        <w:r w:rsidRPr="0086473A">
          <w:rPr>
            <w:rFonts w:ascii="Century Gothic" w:eastAsia="Century Gothic" w:hAnsi="Century Gothic" w:cs="Century Gothic"/>
            <w:b/>
            <w:color w:val="0000FF"/>
            <w:spacing w:val="-1"/>
            <w:sz w:val="18"/>
            <w:szCs w:val="18"/>
            <w:u w:val="single" w:color="0000FF"/>
          </w:rPr>
          <w:t>c</w:t>
        </w:r>
        <w:r w:rsidRPr="0086473A">
          <w:rPr>
            <w:rFonts w:ascii="Century Gothic" w:eastAsia="Century Gothic" w:hAnsi="Century Gothic" w:cs="Century Gothic"/>
            <w:b/>
            <w:color w:val="0000FF"/>
            <w:sz w:val="18"/>
            <w:szCs w:val="18"/>
            <w:u w:val="single" w:color="0000FF"/>
          </w:rPr>
          <w:t>o</w:t>
        </w:r>
        <w:r w:rsidRPr="0086473A">
          <w:rPr>
            <w:rFonts w:ascii="Century Gothic" w:eastAsia="Century Gothic" w:hAnsi="Century Gothic" w:cs="Century Gothic"/>
            <w:b/>
            <w:color w:val="0000FF"/>
            <w:spacing w:val="2"/>
            <w:sz w:val="18"/>
            <w:szCs w:val="18"/>
            <w:u w:val="single" w:color="0000FF"/>
          </w:rPr>
          <w:t>m</w:t>
        </w:r>
        <w:r w:rsidRPr="0086473A">
          <w:rPr>
            <w:rFonts w:ascii="Century Gothic" w:eastAsia="Century Gothic" w:hAnsi="Century Gothic" w:cs="Century Gothic"/>
            <w:b/>
            <w:color w:val="000000"/>
            <w:sz w:val="18"/>
            <w:szCs w:val="18"/>
          </w:rPr>
          <w:t>.</w:t>
        </w:r>
      </w:hyperlink>
      <w:r w:rsidRPr="0086473A">
        <w:rPr>
          <w:rFonts w:ascii="Century Gothic" w:eastAsia="Century Gothic" w:hAnsi="Century Gothic" w:cs="Century Gothic"/>
          <w:b/>
          <w:color w:val="000000"/>
          <w:sz w:val="18"/>
          <w:szCs w:val="18"/>
        </w:rPr>
        <w:t xml:space="preserve"> </w:t>
      </w:r>
      <w:r w:rsidRPr="0086473A">
        <w:rPr>
          <w:rFonts w:ascii="Century Gothic" w:eastAsia="Century Gothic" w:hAnsi="Century Gothic" w:cs="Century Gothic"/>
          <w:b/>
          <w:color w:val="000000"/>
          <w:spacing w:val="-1"/>
          <w:sz w:val="18"/>
          <w:szCs w:val="18"/>
        </w:rPr>
        <w:t>Y</w:t>
      </w:r>
      <w:r w:rsidRPr="0086473A">
        <w:rPr>
          <w:rFonts w:ascii="Century Gothic" w:eastAsia="Century Gothic" w:hAnsi="Century Gothic" w:cs="Century Gothic"/>
          <w:b/>
          <w:color w:val="000000"/>
          <w:sz w:val="18"/>
          <w:szCs w:val="18"/>
        </w:rPr>
        <w:t>ou</w:t>
      </w:r>
      <w:r w:rsidRPr="0086473A">
        <w:rPr>
          <w:rFonts w:ascii="Century Gothic" w:eastAsia="Century Gothic" w:hAnsi="Century Gothic" w:cs="Century Gothic"/>
          <w:b/>
          <w:color w:val="000000"/>
          <w:spacing w:val="5"/>
          <w:sz w:val="18"/>
          <w:szCs w:val="18"/>
        </w:rPr>
        <w:t xml:space="preserve"> </w:t>
      </w:r>
      <w:r w:rsidRPr="0086473A">
        <w:rPr>
          <w:rFonts w:ascii="Century Gothic" w:eastAsia="Century Gothic" w:hAnsi="Century Gothic" w:cs="Century Gothic"/>
          <w:b/>
          <w:color w:val="000000"/>
          <w:spacing w:val="-1"/>
          <w:sz w:val="18"/>
          <w:szCs w:val="18"/>
        </w:rPr>
        <w:t>w</w:t>
      </w:r>
      <w:r w:rsidRPr="0086473A">
        <w:rPr>
          <w:rFonts w:ascii="Century Gothic" w:eastAsia="Century Gothic" w:hAnsi="Century Gothic" w:cs="Century Gothic"/>
          <w:b/>
          <w:color w:val="000000"/>
          <w:sz w:val="18"/>
          <w:szCs w:val="18"/>
        </w:rPr>
        <w:t>ill</w:t>
      </w:r>
      <w:r w:rsidRPr="0086473A">
        <w:rPr>
          <w:rFonts w:ascii="Century Gothic" w:eastAsia="Century Gothic" w:hAnsi="Century Gothic" w:cs="Century Gothic"/>
          <w:b/>
          <w:color w:val="000000"/>
          <w:spacing w:val="4"/>
          <w:sz w:val="18"/>
          <w:szCs w:val="18"/>
        </w:rPr>
        <w:t xml:space="preserve"> </w:t>
      </w:r>
      <w:r w:rsidRPr="0086473A">
        <w:rPr>
          <w:rFonts w:ascii="Century Gothic" w:eastAsia="Century Gothic" w:hAnsi="Century Gothic" w:cs="Century Gothic"/>
          <w:b/>
          <w:color w:val="000000"/>
          <w:sz w:val="18"/>
          <w:szCs w:val="18"/>
        </w:rPr>
        <w:t>a</w:t>
      </w:r>
      <w:r w:rsidRPr="0086473A">
        <w:rPr>
          <w:rFonts w:ascii="Century Gothic" w:eastAsia="Century Gothic" w:hAnsi="Century Gothic" w:cs="Century Gothic"/>
          <w:b/>
          <w:color w:val="000000"/>
          <w:spacing w:val="1"/>
          <w:sz w:val="18"/>
          <w:szCs w:val="18"/>
        </w:rPr>
        <w:t>ls</w:t>
      </w:r>
      <w:r w:rsidRPr="0086473A">
        <w:rPr>
          <w:rFonts w:ascii="Century Gothic" w:eastAsia="Century Gothic" w:hAnsi="Century Gothic" w:cs="Century Gothic"/>
          <w:b/>
          <w:color w:val="000000"/>
          <w:sz w:val="18"/>
          <w:szCs w:val="18"/>
        </w:rPr>
        <w:t>o</w:t>
      </w:r>
      <w:r w:rsidRPr="0086473A">
        <w:rPr>
          <w:rFonts w:ascii="Century Gothic" w:eastAsia="Century Gothic" w:hAnsi="Century Gothic" w:cs="Century Gothic"/>
          <w:b/>
          <w:color w:val="000000"/>
          <w:spacing w:val="2"/>
          <w:sz w:val="18"/>
          <w:szCs w:val="18"/>
        </w:rPr>
        <w:t xml:space="preserve"> </w:t>
      </w:r>
      <w:r w:rsidRPr="0086473A">
        <w:rPr>
          <w:rFonts w:ascii="Century Gothic" w:eastAsia="Century Gothic" w:hAnsi="Century Gothic" w:cs="Century Gothic"/>
          <w:b/>
          <w:color w:val="000000"/>
          <w:sz w:val="18"/>
          <w:szCs w:val="18"/>
        </w:rPr>
        <w:t>find</w:t>
      </w:r>
      <w:r w:rsidRPr="0086473A">
        <w:rPr>
          <w:rFonts w:ascii="Century Gothic" w:eastAsia="Century Gothic" w:hAnsi="Century Gothic" w:cs="Century Gothic"/>
          <w:b/>
          <w:color w:val="000000"/>
          <w:spacing w:val="3"/>
          <w:sz w:val="18"/>
          <w:szCs w:val="18"/>
        </w:rPr>
        <w:t xml:space="preserve"> </w:t>
      </w:r>
      <w:r w:rsidRPr="0086473A">
        <w:rPr>
          <w:rFonts w:ascii="Century Gothic" w:eastAsia="Century Gothic" w:hAnsi="Century Gothic" w:cs="Century Gothic"/>
          <w:b/>
          <w:color w:val="000000"/>
          <w:sz w:val="18"/>
          <w:szCs w:val="18"/>
        </w:rPr>
        <w:t>i</w:t>
      </w:r>
      <w:r w:rsidRPr="0086473A">
        <w:rPr>
          <w:rFonts w:ascii="Century Gothic" w:eastAsia="Century Gothic" w:hAnsi="Century Gothic" w:cs="Century Gothic"/>
          <w:b/>
          <w:color w:val="000000"/>
          <w:spacing w:val="3"/>
          <w:sz w:val="18"/>
          <w:szCs w:val="18"/>
        </w:rPr>
        <w:t>n</w:t>
      </w:r>
      <w:r w:rsidRPr="0086473A">
        <w:rPr>
          <w:rFonts w:ascii="Century Gothic" w:eastAsia="Century Gothic" w:hAnsi="Century Gothic" w:cs="Century Gothic"/>
          <w:b/>
          <w:color w:val="000000"/>
          <w:sz w:val="18"/>
          <w:szCs w:val="18"/>
        </w:rPr>
        <w:t>f</w:t>
      </w:r>
      <w:r w:rsidRPr="0086473A">
        <w:rPr>
          <w:rFonts w:ascii="Century Gothic" w:eastAsia="Century Gothic" w:hAnsi="Century Gothic" w:cs="Century Gothic"/>
          <w:b/>
          <w:color w:val="000000"/>
          <w:spacing w:val="-1"/>
          <w:sz w:val="18"/>
          <w:szCs w:val="18"/>
        </w:rPr>
        <w:t>o</w:t>
      </w:r>
      <w:r w:rsidRPr="0086473A">
        <w:rPr>
          <w:rFonts w:ascii="Century Gothic" w:eastAsia="Century Gothic" w:hAnsi="Century Gothic" w:cs="Century Gothic"/>
          <w:b/>
          <w:color w:val="000000"/>
          <w:spacing w:val="1"/>
          <w:sz w:val="18"/>
          <w:szCs w:val="18"/>
        </w:rPr>
        <w:t>r</w:t>
      </w:r>
      <w:r w:rsidRPr="0086473A">
        <w:rPr>
          <w:rFonts w:ascii="Century Gothic" w:eastAsia="Century Gothic" w:hAnsi="Century Gothic" w:cs="Century Gothic"/>
          <w:b/>
          <w:color w:val="000000"/>
          <w:sz w:val="18"/>
          <w:szCs w:val="18"/>
        </w:rPr>
        <w:t>m</w:t>
      </w:r>
      <w:r w:rsidRPr="0086473A">
        <w:rPr>
          <w:rFonts w:ascii="Century Gothic" w:eastAsia="Century Gothic" w:hAnsi="Century Gothic" w:cs="Century Gothic"/>
          <w:b/>
          <w:color w:val="000000"/>
          <w:spacing w:val="3"/>
          <w:sz w:val="18"/>
          <w:szCs w:val="18"/>
        </w:rPr>
        <w:t>a</w:t>
      </w:r>
      <w:r w:rsidRPr="0086473A">
        <w:rPr>
          <w:rFonts w:ascii="Century Gothic" w:eastAsia="Century Gothic" w:hAnsi="Century Gothic" w:cs="Century Gothic"/>
          <w:b/>
          <w:color w:val="000000"/>
          <w:sz w:val="18"/>
          <w:szCs w:val="18"/>
        </w:rPr>
        <w:t>tion</w:t>
      </w:r>
      <w:r w:rsidRPr="0086473A">
        <w:rPr>
          <w:rFonts w:ascii="Century Gothic" w:eastAsia="Century Gothic" w:hAnsi="Century Gothic" w:cs="Century Gothic"/>
          <w:b/>
          <w:color w:val="000000"/>
          <w:spacing w:val="-4"/>
          <w:sz w:val="18"/>
          <w:szCs w:val="18"/>
        </w:rPr>
        <w:t xml:space="preserve"> </w:t>
      </w:r>
      <w:r w:rsidRPr="0086473A">
        <w:rPr>
          <w:rFonts w:ascii="Century Gothic" w:eastAsia="Century Gothic" w:hAnsi="Century Gothic" w:cs="Century Gothic"/>
          <w:b/>
          <w:color w:val="000000"/>
          <w:spacing w:val="1"/>
          <w:sz w:val="18"/>
          <w:szCs w:val="18"/>
        </w:rPr>
        <w:t>r</w:t>
      </w:r>
      <w:r w:rsidRPr="0086473A">
        <w:rPr>
          <w:rFonts w:ascii="Century Gothic" w:eastAsia="Century Gothic" w:hAnsi="Century Gothic" w:cs="Century Gothic"/>
          <w:b/>
          <w:color w:val="000000"/>
          <w:sz w:val="18"/>
          <w:szCs w:val="18"/>
        </w:rPr>
        <w:t>eg</w:t>
      </w:r>
      <w:r w:rsidRPr="0086473A">
        <w:rPr>
          <w:rFonts w:ascii="Century Gothic" w:eastAsia="Century Gothic" w:hAnsi="Century Gothic" w:cs="Century Gothic"/>
          <w:b/>
          <w:color w:val="000000"/>
          <w:spacing w:val="1"/>
          <w:sz w:val="18"/>
          <w:szCs w:val="18"/>
        </w:rPr>
        <w:t>ar</w:t>
      </w:r>
      <w:r w:rsidRPr="0086473A">
        <w:rPr>
          <w:rFonts w:ascii="Century Gothic" w:eastAsia="Century Gothic" w:hAnsi="Century Gothic" w:cs="Century Gothic"/>
          <w:b/>
          <w:color w:val="000000"/>
          <w:sz w:val="18"/>
          <w:szCs w:val="18"/>
        </w:rPr>
        <w:t>d</w:t>
      </w:r>
      <w:r w:rsidRPr="0086473A">
        <w:rPr>
          <w:rFonts w:ascii="Century Gothic" w:eastAsia="Century Gothic" w:hAnsi="Century Gothic" w:cs="Century Gothic"/>
          <w:b/>
          <w:color w:val="000000"/>
          <w:spacing w:val="1"/>
          <w:sz w:val="18"/>
          <w:szCs w:val="18"/>
        </w:rPr>
        <w:t>i</w:t>
      </w:r>
      <w:r w:rsidRPr="0086473A">
        <w:rPr>
          <w:rFonts w:ascii="Century Gothic" w:eastAsia="Century Gothic" w:hAnsi="Century Gothic" w:cs="Century Gothic"/>
          <w:b/>
          <w:color w:val="000000"/>
          <w:sz w:val="18"/>
          <w:szCs w:val="18"/>
        </w:rPr>
        <w:t>ng</w:t>
      </w:r>
      <w:r w:rsidRPr="0086473A">
        <w:rPr>
          <w:rFonts w:ascii="Century Gothic" w:eastAsia="Century Gothic" w:hAnsi="Century Gothic" w:cs="Century Gothic"/>
          <w:b/>
          <w:color w:val="000000"/>
          <w:spacing w:val="-3"/>
          <w:sz w:val="18"/>
          <w:szCs w:val="18"/>
        </w:rPr>
        <w:t xml:space="preserve"> </w:t>
      </w:r>
      <w:r w:rsidRPr="0086473A">
        <w:rPr>
          <w:rFonts w:ascii="Century Gothic" w:eastAsia="Century Gothic" w:hAnsi="Century Gothic" w:cs="Century Gothic"/>
          <w:b/>
          <w:color w:val="000000"/>
          <w:sz w:val="18"/>
          <w:szCs w:val="18"/>
        </w:rPr>
        <w:t>a</w:t>
      </w:r>
      <w:r w:rsidRPr="0086473A">
        <w:rPr>
          <w:rFonts w:ascii="Century Gothic" w:eastAsia="Century Gothic" w:hAnsi="Century Gothic" w:cs="Century Gothic"/>
          <w:b/>
          <w:color w:val="000000"/>
          <w:spacing w:val="-1"/>
          <w:sz w:val="18"/>
          <w:szCs w:val="18"/>
        </w:rPr>
        <w:t>v</w:t>
      </w:r>
      <w:r w:rsidRPr="0086473A">
        <w:rPr>
          <w:rFonts w:ascii="Century Gothic" w:eastAsia="Century Gothic" w:hAnsi="Century Gothic" w:cs="Century Gothic"/>
          <w:b/>
          <w:color w:val="000000"/>
          <w:sz w:val="18"/>
          <w:szCs w:val="18"/>
        </w:rPr>
        <w:t>a</w:t>
      </w:r>
      <w:r w:rsidRPr="0086473A">
        <w:rPr>
          <w:rFonts w:ascii="Century Gothic" w:eastAsia="Century Gothic" w:hAnsi="Century Gothic" w:cs="Century Gothic"/>
          <w:b/>
          <w:color w:val="000000"/>
          <w:spacing w:val="1"/>
          <w:sz w:val="18"/>
          <w:szCs w:val="18"/>
        </w:rPr>
        <w:t>i</w:t>
      </w:r>
      <w:r w:rsidRPr="0086473A">
        <w:rPr>
          <w:rFonts w:ascii="Century Gothic" w:eastAsia="Century Gothic" w:hAnsi="Century Gothic" w:cs="Century Gothic"/>
          <w:b/>
          <w:color w:val="000000"/>
          <w:sz w:val="18"/>
          <w:szCs w:val="18"/>
        </w:rPr>
        <w:t>l</w:t>
      </w:r>
      <w:r w:rsidRPr="0086473A">
        <w:rPr>
          <w:rFonts w:ascii="Century Gothic" w:eastAsia="Century Gothic" w:hAnsi="Century Gothic" w:cs="Century Gothic"/>
          <w:b/>
          <w:color w:val="000000"/>
          <w:spacing w:val="1"/>
          <w:sz w:val="18"/>
          <w:szCs w:val="18"/>
        </w:rPr>
        <w:t>a</w:t>
      </w:r>
      <w:r w:rsidRPr="0086473A">
        <w:rPr>
          <w:rFonts w:ascii="Century Gothic" w:eastAsia="Century Gothic" w:hAnsi="Century Gothic" w:cs="Century Gothic"/>
          <w:b/>
          <w:color w:val="000000"/>
          <w:sz w:val="18"/>
          <w:szCs w:val="18"/>
        </w:rPr>
        <w:t>b</w:t>
      </w:r>
      <w:r w:rsidRPr="0086473A">
        <w:rPr>
          <w:rFonts w:ascii="Century Gothic" w:eastAsia="Century Gothic" w:hAnsi="Century Gothic" w:cs="Century Gothic"/>
          <w:b/>
          <w:color w:val="000000"/>
          <w:spacing w:val="1"/>
          <w:sz w:val="18"/>
          <w:szCs w:val="18"/>
        </w:rPr>
        <w:t>i</w:t>
      </w:r>
      <w:r w:rsidRPr="0086473A">
        <w:rPr>
          <w:rFonts w:ascii="Century Gothic" w:eastAsia="Century Gothic" w:hAnsi="Century Gothic" w:cs="Century Gothic"/>
          <w:b/>
          <w:color w:val="000000"/>
          <w:sz w:val="18"/>
          <w:szCs w:val="18"/>
        </w:rPr>
        <w:t>li</w:t>
      </w:r>
      <w:r w:rsidRPr="0086473A">
        <w:rPr>
          <w:rFonts w:ascii="Century Gothic" w:eastAsia="Century Gothic" w:hAnsi="Century Gothic" w:cs="Century Gothic"/>
          <w:b/>
          <w:color w:val="000000"/>
          <w:spacing w:val="3"/>
          <w:sz w:val="18"/>
          <w:szCs w:val="18"/>
        </w:rPr>
        <w:t>t</w:t>
      </w:r>
      <w:r w:rsidRPr="0086473A">
        <w:rPr>
          <w:rFonts w:ascii="Century Gothic" w:eastAsia="Century Gothic" w:hAnsi="Century Gothic" w:cs="Century Gothic"/>
          <w:b/>
          <w:color w:val="000000"/>
          <w:sz w:val="18"/>
          <w:szCs w:val="18"/>
        </w:rPr>
        <w:t>y</w:t>
      </w:r>
      <w:r w:rsidRPr="0086473A">
        <w:rPr>
          <w:rFonts w:ascii="Century Gothic" w:eastAsia="Century Gothic" w:hAnsi="Century Gothic" w:cs="Century Gothic"/>
          <w:b/>
          <w:color w:val="000000"/>
          <w:spacing w:val="-5"/>
          <w:sz w:val="18"/>
          <w:szCs w:val="18"/>
        </w:rPr>
        <w:t xml:space="preserve"> </w:t>
      </w:r>
      <w:r w:rsidRPr="0086473A">
        <w:rPr>
          <w:rFonts w:ascii="Century Gothic" w:eastAsia="Century Gothic" w:hAnsi="Century Gothic" w:cs="Century Gothic"/>
          <w:b/>
          <w:color w:val="000000"/>
          <w:sz w:val="18"/>
          <w:szCs w:val="18"/>
        </w:rPr>
        <w:t>a</w:t>
      </w:r>
      <w:r w:rsidRPr="0086473A">
        <w:rPr>
          <w:rFonts w:ascii="Century Gothic" w:eastAsia="Century Gothic" w:hAnsi="Century Gothic" w:cs="Century Gothic"/>
          <w:b/>
          <w:color w:val="000000"/>
          <w:spacing w:val="1"/>
          <w:sz w:val="18"/>
          <w:szCs w:val="18"/>
        </w:rPr>
        <w:t>n</w:t>
      </w:r>
      <w:r w:rsidRPr="0086473A">
        <w:rPr>
          <w:rFonts w:ascii="Century Gothic" w:eastAsia="Century Gothic" w:hAnsi="Century Gothic" w:cs="Century Gothic"/>
          <w:b/>
          <w:color w:val="000000"/>
          <w:sz w:val="18"/>
          <w:szCs w:val="18"/>
        </w:rPr>
        <w:t>d</w:t>
      </w:r>
      <w:r w:rsidRPr="0086473A">
        <w:rPr>
          <w:rFonts w:ascii="Century Gothic" w:eastAsia="Century Gothic" w:hAnsi="Century Gothic" w:cs="Century Gothic"/>
          <w:b/>
          <w:color w:val="000000"/>
          <w:spacing w:val="3"/>
          <w:sz w:val="18"/>
          <w:szCs w:val="18"/>
        </w:rPr>
        <w:t xml:space="preserve"> </w:t>
      </w:r>
      <w:r w:rsidRPr="0086473A">
        <w:rPr>
          <w:rFonts w:ascii="Century Gothic" w:eastAsia="Century Gothic" w:hAnsi="Century Gothic" w:cs="Century Gothic"/>
          <w:b/>
          <w:color w:val="000000"/>
          <w:sz w:val="18"/>
          <w:szCs w:val="18"/>
        </w:rPr>
        <w:t>po</w:t>
      </w:r>
      <w:r w:rsidRPr="0086473A">
        <w:rPr>
          <w:rFonts w:ascii="Century Gothic" w:eastAsia="Century Gothic" w:hAnsi="Century Gothic" w:cs="Century Gothic"/>
          <w:b/>
          <w:color w:val="000000"/>
          <w:spacing w:val="1"/>
          <w:sz w:val="18"/>
          <w:szCs w:val="18"/>
        </w:rPr>
        <w:t>ss</w:t>
      </w:r>
      <w:r w:rsidRPr="0086473A">
        <w:rPr>
          <w:rFonts w:ascii="Century Gothic" w:eastAsia="Century Gothic" w:hAnsi="Century Gothic" w:cs="Century Gothic"/>
          <w:b/>
          <w:color w:val="000000"/>
          <w:sz w:val="18"/>
          <w:szCs w:val="18"/>
        </w:rPr>
        <w:t>i</w:t>
      </w:r>
      <w:r w:rsidRPr="0086473A">
        <w:rPr>
          <w:rFonts w:ascii="Century Gothic" w:eastAsia="Century Gothic" w:hAnsi="Century Gothic" w:cs="Century Gothic"/>
          <w:b/>
          <w:color w:val="000000"/>
          <w:spacing w:val="1"/>
          <w:sz w:val="18"/>
          <w:szCs w:val="18"/>
        </w:rPr>
        <w:t>b</w:t>
      </w:r>
      <w:r w:rsidRPr="0086473A">
        <w:rPr>
          <w:rFonts w:ascii="Century Gothic" w:eastAsia="Century Gothic" w:hAnsi="Century Gothic" w:cs="Century Gothic"/>
          <w:b/>
          <w:color w:val="000000"/>
          <w:sz w:val="18"/>
          <w:szCs w:val="18"/>
        </w:rPr>
        <w:t>le</w:t>
      </w:r>
      <w:r w:rsidRPr="0086473A">
        <w:rPr>
          <w:rFonts w:ascii="Century Gothic" w:eastAsia="Century Gothic" w:hAnsi="Century Gothic" w:cs="Century Gothic"/>
          <w:b/>
          <w:color w:val="000000"/>
          <w:spacing w:val="-2"/>
          <w:sz w:val="18"/>
          <w:szCs w:val="18"/>
        </w:rPr>
        <w:t xml:space="preserve"> </w:t>
      </w:r>
      <w:r w:rsidRPr="0086473A">
        <w:rPr>
          <w:rFonts w:ascii="Century Gothic" w:eastAsia="Century Gothic" w:hAnsi="Century Gothic" w:cs="Century Gothic"/>
          <w:b/>
          <w:color w:val="000000"/>
          <w:spacing w:val="2"/>
          <w:sz w:val="18"/>
          <w:szCs w:val="18"/>
        </w:rPr>
        <w:t>e</w:t>
      </w:r>
      <w:r w:rsidRPr="0086473A">
        <w:rPr>
          <w:rFonts w:ascii="Century Gothic" w:eastAsia="Century Gothic" w:hAnsi="Century Gothic" w:cs="Century Gothic"/>
          <w:b/>
          <w:color w:val="000000"/>
          <w:spacing w:val="-1"/>
          <w:sz w:val="18"/>
          <w:szCs w:val="18"/>
        </w:rPr>
        <w:t>x</w:t>
      </w:r>
      <w:r w:rsidRPr="0086473A">
        <w:rPr>
          <w:rFonts w:ascii="Century Gothic" w:eastAsia="Century Gothic" w:hAnsi="Century Gothic" w:cs="Century Gothic"/>
          <w:b/>
          <w:color w:val="000000"/>
          <w:spacing w:val="7"/>
          <w:sz w:val="18"/>
          <w:szCs w:val="18"/>
        </w:rPr>
        <w:t>t</w:t>
      </w:r>
      <w:r w:rsidRPr="0086473A">
        <w:rPr>
          <w:rFonts w:ascii="Century Gothic" w:eastAsia="Century Gothic" w:hAnsi="Century Gothic" w:cs="Century Gothic"/>
          <w:b/>
          <w:color w:val="000000"/>
          <w:sz w:val="18"/>
          <w:szCs w:val="18"/>
        </w:rPr>
        <w:t>en</w:t>
      </w:r>
      <w:r w:rsidRPr="0086473A">
        <w:rPr>
          <w:rFonts w:ascii="Century Gothic" w:eastAsia="Century Gothic" w:hAnsi="Century Gothic" w:cs="Century Gothic"/>
          <w:b/>
          <w:color w:val="000000"/>
          <w:spacing w:val="1"/>
          <w:sz w:val="18"/>
          <w:szCs w:val="18"/>
        </w:rPr>
        <w:t>s</w:t>
      </w:r>
      <w:r w:rsidRPr="0086473A">
        <w:rPr>
          <w:rFonts w:ascii="Century Gothic" w:eastAsia="Century Gothic" w:hAnsi="Century Gothic" w:cs="Century Gothic"/>
          <w:b/>
          <w:color w:val="000000"/>
          <w:sz w:val="18"/>
          <w:szCs w:val="18"/>
        </w:rPr>
        <w:t>io</w:t>
      </w:r>
      <w:r w:rsidRPr="0086473A">
        <w:rPr>
          <w:rFonts w:ascii="Century Gothic" w:eastAsia="Century Gothic" w:hAnsi="Century Gothic" w:cs="Century Gothic"/>
          <w:b/>
          <w:color w:val="000000"/>
          <w:spacing w:val="3"/>
          <w:sz w:val="18"/>
          <w:szCs w:val="18"/>
        </w:rPr>
        <w:t>n</w:t>
      </w:r>
      <w:r w:rsidRPr="0086473A">
        <w:rPr>
          <w:rFonts w:ascii="Century Gothic" w:eastAsia="Century Gothic" w:hAnsi="Century Gothic" w:cs="Century Gothic"/>
          <w:b/>
          <w:color w:val="000000"/>
          <w:sz w:val="18"/>
          <w:szCs w:val="18"/>
        </w:rPr>
        <w:t>s</w:t>
      </w:r>
      <w:r w:rsidRPr="0086473A">
        <w:rPr>
          <w:rFonts w:ascii="Century Gothic" w:eastAsia="Century Gothic" w:hAnsi="Century Gothic" w:cs="Century Gothic"/>
          <w:b/>
          <w:color w:val="000000"/>
          <w:spacing w:val="-3"/>
          <w:sz w:val="18"/>
          <w:szCs w:val="18"/>
        </w:rPr>
        <w:t xml:space="preserve"> </w:t>
      </w:r>
      <w:r w:rsidRPr="0086473A">
        <w:rPr>
          <w:rFonts w:ascii="Century Gothic" w:eastAsia="Century Gothic" w:hAnsi="Century Gothic" w:cs="Century Gothic"/>
          <w:b/>
          <w:color w:val="000000"/>
          <w:sz w:val="18"/>
          <w:szCs w:val="18"/>
        </w:rPr>
        <w:t>to</w:t>
      </w:r>
      <w:r w:rsidRPr="0086473A">
        <w:rPr>
          <w:rFonts w:ascii="Century Gothic" w:eastAsia="Century Gothic" w:hAnsi="Century Gothic" w:cs="Century Gothic"/>
          <w:b/>
          <w:color w:val="000000"/>
          <w:spacing w:val="4"/>
          <w:sz w:val="18"/>
          <w:szCs w:val="18"/>
        </w:rPr>
        <w:t xml:space="preserve"> </w:t>
      </w:r>
      <w:r w:rsidRPr="0086473A">
        <w:rPr>
          <w:rFonts w:ascii="Century Gothic" w:eastAsia="Century Gothic" w:hAnsi="Century Gothic" w:cs="Century Gothic"/>
          <w:b/>
          <w:color w:val="000000"/>
          <w:sz w:val="18"/>
          <w:szCs w:val="18"/>
        </w:rPr>
        <w:t>our</w:t>
      </w:r>
      <w:r w:rsidRPr="0086473A">
        <w:rPr>
          <w:rFonts w:ascii="Century Gothic" w:eastAsia="Century Gothic" w:hAnsi="Century Gothic" w:cs="Century Gothic"/>
          <w:b/>
          <w:color w:val="000000"/>
          <w:spacing w:val="4"/>
          <w:sz w:val="18"/>
          <w:szCs w:val="18"/>
        </w:rPr>
        <w:t xml:space="preserve"> </w:t>
      </w:r>
      <w:r w:rsidRPr="0086473A">
        <w:rPr>
          <w:rFonts w:ascii="Century Gothic" w:eastAsia="Century Gothic" w:hAnsi="Century Gothic" w:cs="Century Gothic"/>
          <w:b/>
          <w:color w:val="000000"/>
          <w:spacing w:val="1"/>
          <w:sz w:val="18"/>
          <w:szCs w:val="18"/>
        </w:rPr>
        <w:t>s</w:t>
      </w:r>
      <w:r w:rsidRPr="0086473A">
        <w:rPr>
          <w:rFonts w:ascii="Century Gothic" w:eastAsia="Century Gothic" w:hAnsi="Century Gothic" w:cs="Century Gothic"/>
          <w:b/>
          <w:color w:val="000000"/>
          <w:sz w:val="18"/>
          <w:szCs w:val="18"/>
        </w:rPr>
        <w:t>ched</w:t>
      </w:r>
      <w:r w:rsidRPr="0086473A">
        <w:rPr>
          <w:rFonts w:ascii="Century Gothic" w:eastAsia="Century Gothic" w:hAnsi="Century Gothic" w:cs="Century Gothic"/>
          <w:b/>
          <w:color w:val="000000"/>
          <w:spacing w:val="1"/>
          <w:sz w:val="18"/>
          <w:szCs w:val="18"/>
        </w:rPr>
        <w:t>u</w:t>
      </w:r>
      <w:r w:rsidRPr="0086473A">
        <w:rPr>
          <w:rFonts w:ascii="Century Gothic" w:eastAsia="Century Gothic" w:hAnsi="Century Gothic" w:cs="Century Gothic"/>
          <w:b/>
          <w:color w:val="000000"/>
          <w:sz w:val="18"/>
          <w:szCs w:val="18"/>
        </w:rPr>
        <w:t>led tou</w:t>
      </w:r>
      <w:r w:rsidRPr="0086473A">
        <w:rPr>
          <w:rFonts w:ascii="Century Gothic" w:eastAsia="Century Gothic" w:hAnsi="Century Gothic" w:cs="Century Gothic"/>
          <w:b/>
          <w:color w:val="000000"/>
          <w:spacing w:val="1"/>
          <w:sz w:val="18"/>
          <w:szCs w:val="18"/>
        </w:rPr>
        <w:t>rs</w:t>
      </w:r>
      <w:r w:rsidRPr="0086473A">
        <w:rPr>
          <w:rFonts w:ascii="Century Gothic" w:eastAsia="Century Gothic" w:hAnsi="Century Gothic" w:cs="Century Gothic"/>
          <w:b/>
          <w:color w:val="000000"/>
          <w:sz w:val="18"/>
          <w:szCs w:val="18"/>
        </w:rPr>
        <w:t>.</w:t>
      </w:r>
      <w:r w:rsidRPr="0086473A">
        <w:rPr>
          <w:rFonts w:ascii="Century Gothic" w:eastAsia="Century Gothic" w:hAnsi="Century Gothic" w:cs="Century Gothic"/>
          <w:b/>
          <w:color w:val="000000"/>
          <w:spacing w:val="4"/>
          <w:sz w:val="18"/>
          <w:szCs w:val="18"/>
        </w:rPr>
        <w:t xml:space="preserve"> </w:t>
      </w:r>
      <w:r w:rsidRPr="0086473A">
        <w:rPr>
          <w:rFonts w:ascii="Century Gothic" w:eastAsia="Century Gothic" w:hAnsi="Century Gothic" w:cs="Century Gothic"/>
          <w:b/>
          <w:color w:val="000000"/>
          <w:sz w:val="18"/>
          <w:szCs w:val="18"/>
        </w:rPr>
        <w:t>Our</w:t>
      </w:r>
      <w:r w:rsidRPr="0086473A">
        <w:rPr>
          <w:rFonts w:ascii="Century Gothic" w:eastAsia="Century Gothic" w:hAnsi="Century Gothic" w:cs="Century Gothic"/>
          <w:b/>
          <w:color w:val="000000"/>
          <w:spacing w:val="8"/>
          <w:sz w:val="18"/>
          <w:szCs w:val="18"/>
        </w:rPr>
        <w:t xml:space="preserve"> </w:t>
      </w:r>
      <w:r w:rsidRPr="0086473A">
        <w:rPr>
          <w:rFonts w:ascii="Century Gothic" w:eastAsia="Century Gothic" w:hAnsi="Century Gothic" w:cs="Century Gothic"/>
          <w:b/>
          <w:color w:val="000000"/>
          <w:spacing w:val="1"/>
          <w:sz w:val="18"/>
          <w:szCs w:val="18"/>
        </w:rPr>
        <w:t>r</w:t>
      </w:r>
      <w:r w:rsidRPr="0086473A">
        <w:rPr>
          <w:rFonts w:ascii="Century Gothic" w:eastAsia="Century Gothic" w:hAnsi="Century Gothic" w:cs="Century Gothic"/>
          <w:b/>
          <w:color w:val="000000"/>
          <w:sz w:val="18"/>
          <w:szCs w:val="18"/>
        </w:rPr>
        <w:t>e</w:t>
      </w:r>
      <w:r w:rsidRPr="0086473A">
        <w:rPr>
          <w:rFonts w:ascii="Century Gothic" w:eastAsia="Century Gothic" w:hAnsi="Century Gothic" w:cs="Century Gothic"/>
          <w:b/>
          <w:color w:val="000000"/>
          <w:spacing w:val="1"/>
          <w:sz w:val="18"/>
          <w:szCs w:val="18"/>
        </w:rPr>
        <w:t>s</w:t>
      </w:r>
      <w:r w:rsidRPr="0086473A">
        <w:rPr>
          <w:rFonts w:ascii="Century Gothic" w:eastAsia="Century Gothic" w:hAnsi="Century Gothic" w:cs="Century Gothic"/>
          <w:b/>
          <w:color w:val="000000"/>
          <w:sz w:val="18"/>
          <w:szCs w:val="18"/>
        </w:rPr>
        <w:t>e</w:t>
      </w:r>
      <w:r w:rsidRPr="0086473A">
        <w:rPr>
          <w:rFonts w:ascii="Century Gothic" w:eastAsia="Century Gothic" w:hAnsi="Century Gothic" w:cs="Century Gothic"/>
          <w:b/>
          <w:color w:val="000000"/>
          <w:spacing w:val="1"/>
          <w:sz w:val="18"/>
          <w:szCs w:val="18"/>
        </w:rPr>
        <w:t>r</w:t>
      </w:r>
      <w:r w:rsidRPr="0086473A">
        <w:rPr>
          <w:rFonts w:ascii="Century Gothic" w:eastAsia="Century Gothic" w:hAnsi="Century Gothic" w:cs="Century Gothic"/>
          <w:b/>
          <w:color w:val="000000"/>
          <w:spacing w:val="-1"/>
          <w:sz w:val="18"/>
          <w:szCs w:val="18"/>
        </w:rPr>
        <w:t>v</w:t>
      </w:r>
      <w:r w:rsidRPr="0086473A">
        <w:rPr>
          <w:rFonts w:ascii="Century Gothic" w:eastAsia="Century Gothic" w:hAnsi="Century Gothic" w:cs="Century Gothic"/>
          <w:b/>
          <w:color w:val="000000"/>
          <w:sz w:val="18"/>
          <w:szCs w:val="18"/>
        </w:rPr>
        <w:t>a</w:t>
      </w:r>
      <w:r w:rsidRPr="0086473A">
        <w:rPr>
          <w:rFonts w:ascii="Century Gothic" w:eastAsia="Century Gothic" w:hAnsi="Century Gothic" w:cs="Century Gothic"/>
          <w:b/>
          <w:color w:val="000000"/>
          <w:spacing w:val="1"/>
          <w:sz w:val="18"/>
          <w:szCs w:val="18"/>
        </w:rPr>
        <w:t>t</w:t>
      </w:r>
      <w:r w:rsidRPr="0086473A">
        <w:rPr>
          <w:rFonts w:ascii="Century Gothic" w:eastAsia="Century Gothic" w:hAnsi="Century Gothic" w:cs="Century Gothic"/>
          <w:b/>
          <w:color w:val="000000"/>
          <w:sz w:val="18"/>
          <w:szCs w:val="18"/>
        </w:rPr>
        <w:t>ions o</w:t>
      </w:r>
      <w:r w:rsidRPr="0086473A">
        <w:rPr>
          <w:rFonts w:ascii="Century Gothic" w:eastAsia="Century Gothic" w:hAnsi="Century Gothic" w:cs="Century Gothic"/>
          <w:b/>
          <w:color w:val="000000"/>
          <w:spacing w:val="-1"/>
          <w:sz w:val="18"/>
          <w:szCs w:val="18"/>
        </w:rPr>
        <w:t>f</w:t>
      </w:r>
      <w:r w:rsidRPr="0086473A">
        <w:rPr>
          <w:rFonts w:ascii="Century Gothic" w:eastAsia="Century Gothic" w:hAnsi="Century Gothic" w:cs="Century Gothic"/>
          <w:b/>
          <w:color w:val="000000"/>
          <w:sz w:val="18"/>
          <w:szCs w:val="18"/>
        </w:rPr>
        <w:t>fi</w:t>
      </w:r>
      <w:r w:rsidRPr="0086473A">
        <w:rPr>
          <w:rFonts w:ascii="Century Gothic" w:eastAsia="Century Gothic" w:hAnsi="Century Gothic" w:cs="Century Gothic"/>
          <w:b/>
          <w:color w:val="000000"/>
          <w:spacing w:val="-1"/>
          <w:sz w:val="18"/>
          <w:szCs w:val="18"/>
        </w:rPr>
        <w:t>c</w:t>
      </w:r>
      <w:r w:rsidRPr="0086473A">
        <w:rPr>
          <w:rFonts w:ascii="Century Gothic" w:eastAsia="Century Gothic" w:hAnsi="Century Gothic" w:cs="Century Gothic"/>
          <w:b/>
          <w:color w:val="000000"/>
          <w:sz w:val="18"/>
          <w:szCs w:val="18"/>
        </w:rPr>
        <w:t>e</w:t>
      </w:r>
      <w:r w:rsidRPr="0086473A">
        <w:rPr>
          <w:rFonts w:ascii="Century Gothic" w:eastAsia="Century Gothic" w:hAnsi="Century Gothic" w:cs="Century Gothic"/>
          <w:b/>
          <w:color w:val="000000"/>
          <w:spacing w:val="5"/>
          <w:sz w:val="18"/>
          <w:szCs w:val="18"/>
        </w:rPr>
        <w:t xml:space="preserve"> </w:t>
      </w:r>
      <w:r w:rsidRPr="0086473A">
        <w:rPr>
          <w:rFonts w:ascii="Century Gothic" w:eastAsia="Century Gothic" w:hAnsi="Century Gothic" w:cs="Century Gothic"/>
          <w:b/>
          <w:color w:val="000000"/>
          <w:sz w:val="18"/>
          <w:szCs w:val="18"/>
        </w:rPr>
        <w:t>is</w:t>
      </w:r>
      <w:r w:rsidRPr="0086473A">
        <w:rPr>
          <w:rFonts w:ascii="Century Gothic" w:eastAsia="Century Gothic" w:hAnsi="Century Gothic" w:cs="Century Gothic"/>
          <w:b/>
          <w:color w:val="000000"/>
          <w:spacing w:val="10"/>
          <w:sz w:val="18"/>
          <w:szCs w:val="18"/>
        </w:rPr>
        <w:t xml:space="preserve"> </w:t>
      </w:r>
      <w:r w:rsidRPr="0086473A">
        <w:rPr>
          <w:rFonts w:ascii="Century Gothic" w:eastAsia="Century Gothic" w:hAnsi="Century Gothic" w:cs="Century Gothic"/>
          <w:b/>
          <w:color w:val="000000"/>
          <w:sz w:val="18"/>
          <w:szCs w:val="18"/>
        </w:rPr>
        <w:t>at</w:t>
      </w:r>
      <w:r w:rsidRPr="0086473A">
        <w:rPr>
          <w:rFonts w:ascii="Century Gothic" w:eastAsia="Century Gothic" w:hAnsi="Century Gothic" w:cs="Century Gothic"/>
          <w:b/>
          <w:color w:val="000000"/>
          <w:spacing w:val="10"/>
          <w:sz w:val="18"/>
          <w:szCs w:val="18"/>
        </w:rPr>
        <w:t xml:space="preserve"> </w:t>
      </w:r>
      <w:r w:rsidRPr="0086473A">
        <w:rPr>
          <w:rFonts w:ascii="Century Gothic" w:eastAsia="Century Gothic" w:hAnsi="Century Gothic" w:cs="Century Gothic"/>
          <w:b/>
          <w:color w:val="000000"/>
          <w:sz w:val="18"/>
          <w:szCs w:val="18"/>
        </w:rPr>
        <w:t>y</w:t>
      </w:r>
      <w:r w:rsidRPr="0086473A">
        <w:rPr>
          <w:rFonts w:ascii="Century Gothic" w:eastAsia="Century Gothic" w:hAnsi="Century Gothic" w:cs="Century Gothic"/>
          <w:b/>
          <w:color w:val="000000"/>
          <w:spacing w:val="-1"/>
          <w:sz w:val="18"/>
          <w:szCs w:val="18"/>
        </w:rPr>
        <w:t>o</w:t>
      </w:r>
      <w:r w:rsidRPr="0086473A">
        <w:rPr>
          <w:rFonts w:ascii="Century Gothic" w:eastAsia="Century Gothic" w:hAnsi="Century Gothic" w:cs="Century Gothic"/>
          <w:b/>
          <w:color w:val="000000"/>
          <w:sz w:val="18"/>
          <w:szCs w:val="18"/>
        </w:rPr>
        <w:t>ur</w:t>
      </w:r>
      <w:r w:rsidRPr="0086473A">
        <w:rPr>
          <w:rFonts w:ascii="Century Gothic" w:eastAsia="Century Gothic" w:hAnsi="Century Gothic" w:cs="Century Gothic"/>
          <w:b/>
          <w:color w:val="000000"/>
          <w:spacing w:val="7"/>
          <w:sz w:val="18"/>
          <w:szCs w:val="18"/>
        </w:rPr>
        <w:t xml:space="preserve"> </w:t>
      </w:r>
      <w:r w:rsidRPr="0086473A">
        <w:rPr>
          <w:rFonts w:ascii="Century Gothic" w:eastAsia="Century Gothic" w:hAnsi="Century Gothic" w:cs="Century Gothic"/>
          <w:b/>
          <w:color w:val="000000"/>
          <w:spacing w:val="1"/>
          <w:sz w:val="18"/>
          <w:szCs w:val="18"/>
        </w:rPr>
        <w:t>s</w:t>
      </w:r>
      <w:r w:rsidRPr="0086473A">
        <w:rPr>
          <w:rFonts w:ascii="Century Gothic" w:eastAsia="Century Gothic" w:hAnsi="Century Gothic" w:cs="Century Gothic"/>
          <w:b/>
          <w:color w:val="000000"/>
          <w:sz w:val="18"/>
          <w:szCs w:val="18"/>
        </w:rPr>
        <w:t>e</w:t>
      </w:r>
      <w:r w:rsidRPr="0086473A">
        <w:rPr>
          <w:rFonts w:ascii="Century Gothic" w:eastAsia="Century Gothic" w:hAnsi="Century Gothic" w:cs="Century Gothic"/>
          <w:b/>
          <w:color w:val="000000"/>
          <w:spacing w:val="1"/>
          <w:sz w:val="18"/>
          <w:szCs w:val="18"/>
        </w:rPr>
        <w:t>r</w:t>
      </w:r>
      <w:r w:rsidRPr="0086473A">
        <w:rPr>
          <w:rFonts w:ascii="Century Gothic" w:eastAsia="Century Gothic" w:hAnsi="Century Gothic" w:cs="Century Gothic"/>
          <w:b/>
          <w:color w:val="000000"/>
          <w:spacing w:val="-1"/>
          <w:sz w:val="18"/>
          <w:szCs w:val="18"/>
        </w:rPr>
        <w:t>v</w:t>
      </w:r>
      <w:r w:rsidRPr="0086473A">
        <w:rPr>
          <w:rFonts w:ascii="Century Gothic" w:eastAsia="Century Gothic" w:hAnsi="Century Gothic" w:cs="Century Gothic"/>
          <w:b/>
          <w:color w:val="000000"/>
          <w:spacing w:val="2"/>
          <w:sz w:val="18"/>
          <w:szCs w:val="18"/>
        </w:rPr>
        <w:t>i</w:t>
      </w:r>
      <w:r w:rsidRPr="0086473A">
        <w:rPr>
          <w:rFonts w:ascii="Century Gothic" w:eastAsia="Century Gothic" w:hAnsi="Century Gothic" w:cs="Century Gothic"/>
          <w:b/>
          <w:color w:val="000000"/>
          <w:sz w:val="18"/>
          <w:szCs w:val="18"/>
        </w:rPr>
        <w:t>ce</w:t>
      </w:r>
      <w:r w:rsidRPr="0086473A">
        <w:rPr>
          <w:rFonts w:ascii="Century Gothic" w:eastAsia="Century Gothic" w:hAnsi="Century Gothic" w:cs="Century Gothic"/>
          <w:b/>
          <w:color w:val="000000"/>
          <w:spacing w:val="3"/>
          <w:sz w:val="18"/>
          <w:szCs w:val="18"/>
        </w:rPr>
        <w:t xml:space="preserve"> a</w:t>
      </w:r>
      <w:r w:rsidRPr="0086473A">
        <w:rPr>
          <w:rFonts w:ascii="Century Gothic" w:eastAsia="Century Gothic" w:hAnsi="Century Gothic" w:cs="Century Gothic"/>
          <w:b/>
          <w:color w:val="000000"/>
          <w:sz w:val="18"/>
          <w:szCs w:val="18"/>
        </w:rPr>
        <w:t>nd</w:t>
      </w:r>
      <w:r w:rsidRPr="0086473A">
        <w:rPr>
          <w:rFonts w:ascii="Century Gothic" w:eastAsia="Century Gothic" w:hAnsi="Century Gothic" w:cs="Century Gothic"/>
          <w:b/>
          <w:color w:val="000000"/>
          <w:spacing w:val="8"/>
          <w:sz w:val="18"/>
          <w:szCs w:val="18"/>
        </w:rPr>
        <w:t xml:space="preserve"> </w:t>
      </w:r>
      <w:r w:rsidRPr="0086473A">
        <w:rPr>
          <w:rFonts w:ascii="Century Gothic" w:eastAsia="Century Gothic" w:hAnsi="Century Gothic" w:cs="Century Gothic"/>
          <w:b/>
          <w:color w:val="000000"/>
          <w:spacing w:val="-1"/>
          <w:sz w:val="18"/>
          <w:szCs w:val="18"/>
        </w:rPr>
        <w:t>w</w:t>
      </w:r>
      <w:r w:rsidRPr="0086473A">
        <w:rPr>
          <w:rFonts w:ascii="Century Gothic" w:eastAsia="Century Gothic" w:hAnsi="Century Gothic" w:cs="Century Gothic"/>
          <w:b/>
          <w:color w:val="000000"/>
          <w:sz w:val="18"/>
          <w:szCs w:val="18"/>
        </w:rPr>
        <w:t>e</w:t>
      </w:r>
      <w:r w:rsidRPr="0086473A">
        <w:rPr>
          <w:rFonts w:ascii="Century Gothic" w:eastAsia="Century Gothic" w:hAnsi="Century Gothic" w:cs="Century Gothic"/>
          <w:b/>
          <w:color w:val="000000"/>
          <w:spacing w:val="8"/>
          <w:sz w:val="18"/>
          <w:szCs w:val="18"/>
        </w:rPr>
        <w:t xml:space="preserve"> </w:t>
      </w:r>
      <w:r w:rsidRPr="0086473A">
        <w:rPr>
          <w:rFonts w:ascii="Century Gothic" w:eastAsia="Century Gothic" w:hAnsi="Century Gothic" w:cs="Century Gothic"/>
          <w:b/>
          <w:color w:val="000000"/>
          <w:sz w:val="18"/>
          <w:szCs w:val="18"/>
        </w:rPr>
        <w:t>l</w:t>
      </w:r>
      <w:r w:rsidRPr="0086473A">
        <w:rPr>
          <w:rFonts w:ascii="Century Gothic" w:eastAsia="Century Gothic" w:hAnsi="Century Gothic" w:cs="Century Gothic"/>
          <w:b/>
          <w:color w:val="000000"/>
          <w:spacing w:val="2"/>
          <w:sz w:val="18"/>
          <w:szCs w:val="18"/>
        </w:rPr>
        <w:t>o</w:t>
      </w:r>
      <w:r w:rsidRPr="0086473A">
        <w:rPr>
          <w:rFonts w:ascii="Century Gothic" w:eastAsia="Century Gothic" w:hAnsi="Century Gothic" w:cs="Century Gothic"/>
          <w:b/>
          <w:color w:val="000000"/>
          <w:sz w:val="18"/>
          <w:szCs w:val="18"/>
        </w:rPr>
        <w:t>ok</w:t>
      </w:r>
      <w:r w:rsidRPr="0086473A">
        <w:rPr>
          <w:rFonts w:ascii="Century Gothic" w:eastAsia="Century Gothic" w:hAnsi="Century Gothic" w:cs="Century Gothic"/>
          <w:b/>
          <w:color w:val="000000"/>
          <w:spacing w:val="5"/>
          <w:sz w:val="18"/>
          <w:szCs w:val="18"/>
        </w:rPr>
        <w:t xml:space="preserve"> </w:t>
      </w:r>
      <w:r w:rsidRPr="0086473A">
        <w:rPr>
          <w:rFonts w:ascii="Century Gothic" w:eastAsia="Century Gothic" w:hAnsi="Century Gothic" w:cs="Century Gothic"/>
          <w:b/>
          <w:color w:val="000000"/>
          <w:sz w:val="18"/>
          <w:szCs w:val="18"/>
        </w:rPr>
        <w:t>f</w:t>
      </w:r>
      <w:r w:rsidRPr="0086473A">
        <w:rPr>
          <w:rFonts w:ascii="Century Gothic" w:eastAsia="Century Gothic" w:hAnsi="Century Gothic" w:cs="Century Gothic"/>
          <w:b/>
          <w:color w:val="000000"/>
          <w:spacing w:val="-1"/>
          <w:sz w:val="18"/>
          <w:szCs w:val="18"/>
        </w:rPr>
        <w:t>o</w:t>
      </w:r>
      <w:r w:rsidRPr="0086473A">
        <w:rPr>
          <w:rFonts w:ascii="Century Gothic" w:eastAsia="Century Gothic" w:hAnsi="Century Gothic" w:cs="Century Gothic"/>
          <w:b/>
          <w:color w:val="000000"/>
          <w:spacing w:val="3"/>
          <w:sz w:val="18"/>
          <w:szCs w:val="18"/>
        </w:rPr>
        <w:t>r</w:t>
      </w:r>
      <w:r w:rsidRPr="0086473A">
        <w:rPr>
          <w:rFonts w:ascii="Century Gothic" w:eastAsia="Century Gothic" w:hAnsi="Century Gothic" w:cs="Century Gothic"/>
          <w:b/>
          <w:color w:val="000000"/>
          <w:spacing w:val="-1"/>
          <w:sz w:val="18"/>
          <w:szCs w:val="18"/>
        </w:rPr>
        <w:t>w</w:t>
      </w:r>
      <w:r w:rsidRPr="0086473A">
        <w:rPr>
          <w:rFonts w:ascii="Century Gothic" w:eastAsia="Century Gothic" w:hAnsi="Century Gothic" w:cs="Century Gothic"/>
          <w:b/>
          <w:color w:val="000000"/>
          <w:sz w:val="18"/>
          <w:szCs w:val="18"/>
        </w:rPr>
        <w:t>a</w:t>
      </w:r>
      <w:r w:rsidRPr="0086473A">
        <w:rPr>
          <w:rFonts w:ascii="Century Gothic" w:eastAsia="Century Gothic" w:hAnsi="Century Gothic" w:cs="Century Gothic"/>
          <w:b/>
          <w:color w:val="000000"/>
          <w:spacing w:val="1"/>
          <w:sz w:val="18"/>
          <w:szCs w:val="18"/>
        </w:rPr>
        <w:t>r</w:t>
      </w:r>
      <w:r w:rsidRPr="0086473A">
        <w:rPr>
          <w:rFonts w:ascii="Century Gothic" w:eastAsia="Century Gothic" w:hAnsi="Century Gothic" w:cs="Century Gothic"/>
          <w:b/>
          <w:color w:val="000000"/>
          <w:sz w:val="18"/>
          <w:szCs w:val="18"/>
        </w:rPr>
        <w:t>d</w:t>
      </w:r>
      <w:r w:rsidRPr="0086473A">
        <w:rPr>
          <w:rFonts w:ascii="Century Gothic" w:eastAsia="Century Gothic" w:hAnsi="Century Gothic" w:cs="Century Gothic"/>
          <w:b/>
          <w:color w:val="000000"/>
          <w:spacing w:val="3"/>
          <w:sz w:val="18"/>
          <w:szCs w:val="18"/>
        </w:rPr>
        <w:t xml:space="preserve"> </w:t>
      </w:r>
      <w:r w:rsidRPr="0086473A">
        <w:rPr>
          <w:rFonts w:ascii="Century Gothic" w:eastAsia="Century Gothic" w:hAnsi="Century Gothic" w:cs="Century Gothic"/>
          <w:b/>
          <w:color w:val="000000"/>
          <w:sz w:val="18"/>
          <w:szCs w:val="18"/>
        </w:rPr>
        <w:t>to</w:t>
      </w:r>
      <w:r w:rsidRPr="0086473A">
        <w:rPr>
          <w:rFonts w:ascii="Century Gothic" w:eastAsia="Century Gothic" w:hAnsi="Century Gothic" w:cs="Century Gothic"/>
          <w:b/>
          <w:color w:val="000000"/>
          <w:spacing w:val="11"/>
          <w:sz w:val="18"/>
          <w:szCs w:val="18"/>
        </w:rPr>
        <w:t xml:space="preserve"> </w:t>
      </w:r>
      <w:r w:rsidRPr="0086473A">
        <w:rPr>
          <w:rFonts w:ascii="Century Gothic" w:eastAsia="Century Gothic" w:hAnsi="Century Gothic" w:cs="Century Gothic"/>
          <w:b/>
          <w:color w:val="000000"/>
          <w:spacing w:val="-1"/>
          <w:sz w:val="18"/>
          <w:szCs w:val="18"/>
        </w:rPr>
        <w:t>w</w:t>
      </w:r>
      <w:r w:rsidRPr="0086473A">
        <w:rPr>
          <w:rFonts w:ascii="Century Gothic" w:eastAsia="Century Gothic" w:hAnsi="Century Gothic" w:cs="Century Gothic"/>
          <w:b/>
          <w:color w:val="000000"/>
          <w:sz w:val="18"/>
          <w:szCs w:val="18"/>
        </w:rPr>
        <w:t>el</w:t>
      </w:r>
      <w:r w:rsidRPr="0086473A">
        <w:rPr>
          <w:rFonts w:ascii="Century Gothic" w:eastAsia="Century Gothic" w:hAnsi="Century Gothic" w:cs="Century Gothic"/>
          <w:b/>
          <w:color w:val="000000"/>
          <w:spacing w:val="2"/>
          <w:sz w:val="18"/>
          <w:szCs w:val="18"/>
        </w:rPr>
        <w:t>c</w:t>
      </w:r>
      <w:r w:rsidRPr="0086473A">
        <w:rPr>
          <w:rFonts w:ascii="Century Gothic" w:eastAsia="Century Gothic" w:hAnsi="Century Gothic" w:cs="Century Gothic"/>
          <w:b/>
          <w:color w:val="000000"/>
          <w:sz w:val="18"/>
          <w:szCs w:val="18"/>
        </w:rPr>
        <w:t>oming</w:t>
      </w:r>
      <w:r w:rsidRPr="0086473A">
        <w:rPr>
          <w:rFonts w:ascii="Century Gothic" w:eastAsia="Century Gothic" w:hAnsi="Century Gothic" w:cs="Century Gothic"/>
          <w:b/>
          <w:color w:val="000000"/>
          <w:spacing w:val="1"/>
          <w:sz w:val="18"/>
          <w:szCs w:val="18"/>
        </w:rPr>
        <w:t xml:space="preserve"> </w:t>
      </w:r>
      <w:r w:rsidRPr="0086473A">
        <w:rPr>
          <w:rFonts w:ascii="Century Gothic" w:eastAsia="Century Gothic" w:hAnsi="Century Gothic" w:cs="Century Gothic"/>
          <w:b/>
          <w:color w:val="000000"/>
          <w:spacing w:val="2"/>
          <w:sz w:val="18"/>
          <w:szCs w:val="18"/>
        </w:rPr>
        <w:t>y</w:t>
      </w:r>
      <w:r w:rsidRPr="0086473A">
        <w:rPr>
          <w:rFonts w:ascii="Century Gothic" w:eastAsia="Century Gothic" w:hAnsi="Century Gothic" w:cs="Century Gothic"/>
          <w:b/>
          <w:color w:val="000000"/>
          <w:sz w:val="18"/>
          <w:szCs w:val="18"/>
        </w:rPr>
        <w:t>ou</w:t>
      </w:r>
      <w:r w:rsidRPr="0086473A">
        <w:rPr>
          <w:rFonts w:ascii="Century Gothic" w:eastAsia="Century Gothic" w:hAnsi="Century Gothic" w:cs="Century Gothic"/>
          <w:b/>
          <w:color w:val="000000"/>
          <w:spacing w:val="7"/>
          <w:sz w:val="18"/>
          <w:szCs w:val="18"/>
        </w:rPr>
        <w:t xml:space="preserve"> </w:t>
      </w:r>
      <w:r w:rsidR="008D2CD9">
        <w:rPr>
          <w:rFonts w:ascii="Century Gothic" w:eastAsia="Century Gothic" w:hAnsi="Century Gothic" w:cs="Century Gothic"/>
          <w:b/>
          <w:color w:val="000000"/>
          <w:sz w:val="18"/>
          <w:szCs w:val="18"/>
        </w:rPr>
        <w:t>to J</w:t>
      </w:r>
      <w:r w:rsidR="00850399">
        <w:rPr>
          <w:rFonts w:ascii="Century Gothic" w:eastAsia="Century Gothic" w:hAnsi="Century Gothic" w:cs="Century Gothic"/>
          <w:b/>
          <w:color w:val="000000"/>
          <w:sz w:val="18"/>
          <w:szCs w:val="18"/>
        </w:rPr>
        <w:t>enman online.</w:t>
      </w:r>
    </w:p>
    <w:p w14:paraId="0E5E85D5" w14:textId="77777777" w:rsidR="00850399" w:rsidRPr="00850399" w:rsidRDefault="00850399" w:rsidP="00F77BE2">
      <w:pPr>
        <w:rPr>
          <w:sz w:val="18"/>
          <w:szCs w:val="18"/>
        </w:rPr>
      </w:pPr>
    </w:p>
    <w:p w14:paraId="5B4103C9" w14:textId="77777777" w:rsidR="00850399" w:rsidRPr="00850399" w:rsidRDefault="00850399" w:rsidP="00F77BE2">
      <w:pPr>
        <w:rPr>
          <w:sz w:val="18"/>
          <w:szCs w:val="18"/>
        </w:rPr>
      </w:pPr>
    </w:p>
    <w:p w14:paraId="683B13D4" w14:textId="77777777" w:rsidR="00850399" w:rsidRPr="00850399" w:rsidRDefault="00850399" w:rsidP="00F77BE2">
      <w:pPr>
        <w:rPr>
          <w:sz w:val="18"/>
          <w:szCs w:val="18"/>
        </w:rPr>
      </w:pPr>
    </w:p>
    <w:p w14:paraId="3D7495BD" w14:textId="77777777" w:rsidR="00850399" w:rsidRPr="00850399" w:rsidRDefault="00850399" w:rsidP="00F77BE2">
      <w:pPr>
        <w:rPr>
          <w:sz w:val="18"/>
          <w:szCs w:val="18"/>
        </w:rPr>
      </w:pPr>
    </w:p>
    <w:p w14:paraId="3CA158D0" w14:textId="77777777" w:rsidR="00850399" w:rsidRPr="00850399" w:rsidRDefault="00850399" w:rsidP="00F77BE2">
      <w:pPr>
        <w:rPr>
          <w:sz w:val="18"/>
          <w:szCs w:val="18"/>
        </w:rPr>
      </w:pPr>
    </w:p>
    <w:p w14:paraId="14D905A6" w14:textId="77777777" w:rsidR="00850399" w:rsidRPr="00850399" w:rsidRDefault="00850399" w:rsidP="00F77BE2">
      <w:pPr>
        <w:rPr>
          <w:sz w:val="18"/>
          <w:szCs w:val="18"/>
        </w:rPr>
      </w:pPr>
    </w:p>
    <w:p w14:paraId="64BA5BDD" w14:textId="77777777" w:rsidR="00850399" w:rsidRPr="00850399" w:rsidRDefault="00850399" w:rsidP="00F77BE2">
      <w:pPr>
        <w:rPr>
          <w:sz w:val="18"/>
          <w:szCs w:val="18"/>
        </w:rPr>
      </w:pPr>
    </w:p>
    <w:p w14:paraId="5C630DB7" w14:textId="77777777" w:rsidR="00850399" w:rsidRPr="00850399" w:rsidRDefault="00850399" w:rsidP="00F77BE2">
      <w:pPr>
        <w:rPr>
          <w:sz w:val="18"/>
          <w:szCs w:val="18"/>
        </w:rPr>
      </w:pPr>
    </w:p>
    <w:p w14:paraId="5F121CEA" w14:textId="77777777" w:rsidR="00850399" w:rsidRPr="00850399" w:rsidRDefault="00850399" w:rsidP="00F77BE2">
      <w:pPr>
        <w:rPr>
          <w:sz w:val="18"/>
          <w:szCs w:val="18"/>
        </w:rPr>
      </w:pPr>
    </w:p>
    <w:p w14:paraId="54EC2B60" w14:textId="77777777" w:rsidR="00850399" w:rsidRPr="00850399" w:rsidRDefault="00850399" w:rsidP="00F77BE2">
      <w:pPr>
        <w:rPr>
          <w:sz w:val="18"/>
          <w:szCs w:val="18"/>
        </w:rPr>
      </w:pPr>
    </w:p>
    <w:p w14:paraId="0348F113" w14:textId="77777777" w:rsidR="00850399" w:rsidRPr="00850399" w:rsidRDefault="00850399" w:rsidP="00F77BE2">
      <w:pPr>
        <w:rPr>
          <w:sz w:val="18"/>
          <w:szCs w:val="18"/>
        </w:rPr>
      </w:pPr>
    </w:p>
    <w:p w14:paraId="2055084C" w14:textId="77777777" w:rsidR="00850399" w:rsidRPr="00850399" w:rsidRDefault="00850399" w:rsidP="00F77BE2">
      <w:pPr>
        <w:rPr>
          <w:sz w:val="18"/>
          <w:szCs w:val="18"/>
        </w:rPr>
      </w:pPr>
    </w:p>
    <w:p w14:paraId="792C0D65" w14:textId="77777777" w:rsidR="00850399" w:rsidRPr="00850399" w:rsidRDefault="00850399" w:rsidP="00F77BE2">
      <w:pPr>
        <w:rPr>
          <w:sz w:val="18"/>
          <w:szCs w:val="18"/>
        </w:rPr>
      </w:pPr>
    </w:p>
    <w:p w14:paraId="2A0ADEF8" w14:textId="77777777" w:rsidR="00850399" w:rsidRDefault="00850399" w:rsidP="00F77BE2">
      <w:pPr>
        <w:rPr>
          <w:sz w:val="18"/>
          <w:szCs w:val="18"/>
        </w:rPr>
      </w:pPr>
    </w:p>
    <w:p w14:paraId="7E188C8F" w14:textId="77777777" w:rsidR="00850399" w:rsidRPr="00850399" w:rsidRDefault="00850399" w:rsidP="00F77BE2">
      <w:pPr>
        <w:rPr>
          <w:sz w:val="18"/>
          <w:szCs w:val="18"/>
        </w:rPr>
      </w:pPr>
    </w:p>
    <w:p w14:paraId="0ED53A32" w14:textId="77777777" w:rsidR="00850399" w:rsidRDefault="00850399" w:rsidP="00F77BE2">
      <w:pPr>
        <w:rPr>
          <w:sz w:val="18"/>
          <w:szCs w:val="18"/>
        </w:rPr>
      </w:pPr>
    </w:p>
    <w:p w14:paraId="2526478A" w14:textId="77777777" w:rsidR="00B37B12" w:rsidRPr="00850399" w:rsidRDefault="00B37B12" w:rsidP="00F77BE2">
      <w:pPr>
        <w:jc w:val="center"/>
        <w:rPr>
          <w:sz w:val="18"/>
          <w:szCs w:val="18"/>
        </w:rPr>
      </w:pPr>
    </w:p>
    <w:sectPr w:rsidR="00B37B12" w:rsidRPr="00850399" w:rsidSect="00DF4EB3">
      <w:headerReference w:type="default" r:id="rId15"/>
      <w:footerReference w:type="default" r:id="rId16"/>
      <w:headerReference w:type="first" r:id="rId17"/>
      <w:pgSz w:w="12240" w:h="15840"/>
      <w:pgMar w:top="1360" w:right="1320" w:bottom="280" w:left="1560" w:header="567" w:footer="567"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8268ECC" w14:textId="77777777" w:rsidR="00BC60D6" w:rsidRDefault="00BC60D6">
      <w:r>
        <w:separator/>
      </w:r>
    </w:p>
  </w:endnote>
  <w:endnote w:type="continuationSeparator" w:id="0">
    <w:p w14:paraId="56AD6A39" w14:textId="77777777" w:rsidR="00BC60D6" w:rsidRDefault="00BC60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Franklin Gothic Book">
    <w:panose1 w:val="020B0503020102020204"/>
    <w:charset w:val="00"/>
    <w:family w:val="swiss"/>
    <w:pitch w:val="variable"/>
    <w:sig w:usb0="00000287" w:usb1="00000000" w:usb2="00000000" w:usb3="00000000" w:csb0="0000009F" w:csb1="00000000"/>
  </w:font>
  <w:font w:name="TTE1A57C10t00">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89BE3C" w14:textId="77777777" w:rsidR="00F01D2F" w:rsidRPr="00F01D2F" w:rsidRDefault="00F01D2F" w:rsidP="00850399">
    <w:pPr>
      <w:pStyle w:val="Footer"/>
      <w:spacing w:line="276" w:lineRule="auto"/>
      <w:rPr>
        <w:rFonts w:ascii="Century Gothic" w:hAnsi="Century Gothic"/>
        <w:color w:val="92CDDC"/>
        <w:sz w:val="18"/>
      </w:rPr>
    </w:pPr>
  </w:p>
  <w:p w14:paraId="7D53EAE5" w14:textId="77777777" w:rsidR="00594D69" w:rsidRPr="00CF5418" w:rsidRDefault="00594D69" w:rsidP="002F50BE">
    <w:pPr>
      <w:tabs>
        <w:tab w:val="center" w:pos="4320"/>
        <w:tab w:val="right" w:pos="8640"/>
      </w:tabs>
      <w:spacing w:line="276" w:lineRule="auto"/>
      <w:jc w:val="center"/>
      <w:rPr>
        <w:rFonts w:ascii="Century Gothic" w:hAnsi="Century Gothic"/>
        <w:color w:val="76923C" w:themeColor="accent3" w:themeShade="BF"/>
        <w:sz w:val="16"/>
        <w:szCs w:val="24"/>
        <w:lang w:val="en-GB"/>
      </w:rPr>
    </w:pPr>
    <w:r w:rsidRPr="00CF5418">
      <w:rPr>
        <w:rFonts w:ascii="Century Gothic" w:hAnsi="Century Gothic"/>
        <w:color w:val="76923C" w:themeColor="accent3" w:themeShade="BF"/>
        <w:sz w:val="16"/>
        <w:szCs w:val="24"/>
        <w:lang w:val="en-GB"/>
      </w:rPr>
      <w:t xml:space="preserve">Jenman African Safaris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en-GB"/>
      </w:rPr>
      <w:t xml:space="preserve"> po box 36146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en-GB"/>
      </w:rPr>
      <w:t xml:space="preserve"> glosderry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en-GB"/>
      </w:rPr>
      <w:t xml:space="preserve"> 7702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en-GB"/>
      </w:rPr>
      <w:t xml:space="preserve"> Cape Town</w:t>
    </w:r>
  </w:p>
  <w:p w14:paraId="17675100" w14:textId="77777777" w:rsidR="00D34827" w:rsidRPr="002F50BE" w:rsidRDefault="00594D69" w:rsidP="00594D69">
    <w:pPr>
      <w:tabs>
        <w:tab w:val="center" w:pos="4320"/>
        <w:tab w:val="right" w:pos="8640"/>
      </w:tabs>
      <w:spacing w:line="360" w:lineRule="auto"/>
      <w:jc w:val="center"/>
      <w:rPr>
        <w:color w:val="76923C" w:themeColor="accent3" w:themeShade="BF"/>
        <w:szCs w:val="24"/>
        <w:lang w:val="fr-FR"/>
      </w:rPr>
    </w:pPr>
    <w:r w:rsidRPr="00CF5418">
      <w:rPr>
        <w:rFonts w:ascii="Century Gothic" w:hAnsi="Century Gothic"/>
        <w:color w:val="76923C" w:themeColor="accent3" w:themeShade="BF"/>
        <w:sz w:val="16"/>
        <w:szCs w:val="24"/>
        <w:lang w:val="fr-FR"/>
      </w:rPr>
      <w:t xml:space="preserve">phone: +27 (0) 21 683 7826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fr-FR"/>
      </w:rPr>
      <w:t xml:space="preserve"> fax: +27 (0) 86 634 6697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fr-FR"/>
      </w:rPr>
      <w:t xml:space="preserve"> mail: info@jenmansafaris.com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61C3A5C" w14:textId="77777777" w:rsidR="00BC60D6" w:rsidRDefault="00BC60D6">
      <w:r>
        <w:separator/>
      </w:r>
    </w:p>
  </w:footnote>
  <w:footnote w:type="continuationSeparator" w:id="0">
    <w:p w14:paraId="7D73A53B" w14:textId="77777777" w:rsidR="00BC60D6" w:rsidRDefault="00BC60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9899D3" w14:textId="77777777" w:rsidR="00D34827" w:rsidRDefault="00850399">
    <w:pPr>
      <w:spacing w:line="200" w:lineRule="exact"/>
    </w:pPr>
    <w:r>
      <w:rPr>
        <w:noProof/>
        <w:lang w:val="en-ZA" w:eastAsia="en-ZA"/>
      </w:rPr>
      <w:drawing>
        <wp:anchor distT="0" distB="0" distL="114300" distR="114300" simplePos="0" relativeHeight="251661312" behindDoc="1" locked="0" layoutInCell="1" allowOverlap="1" wp14:anchorId="134DA3A8" wp14:editId="248C26FB">
          <wp:simplePos x="0" y="0"/>
          <wp:positionH relativeFrom="page">
            <wp:posOffset>3209925</wp:posOffset>
          </wp:positionH>
          <wp:positionV relativeFrom="paragraph">
            <wp:posOffset>-178435</wp:posOffset>
          </wp:positionV>
          <wp:extent cx="1628775" cy="552450"/>
          <wp:effectExtent l="0" t="0" r="9525" b="0"/>
          <wp:wrapTight wrapText="bothSides">
            <wp:wrapPolygon edited="0">
              <wp:start x="0" y="0"/>
              <wp:lineTo x="0" y="20855"/>
              <wp:lineTo x="21474" y="20855"/>
              <wp:lineTo x="21474" y="0"/>
              <wp:lineTo x="0"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28775" cy="55245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173B8B" w14:textId="77777777" w:rsidR="009C2AA3" w:rsidRDefault="009C2AA3">
    <w:pPr>
      <w:pStyle w:val="Header"/>
    </w:pPr>
    <w:r>
      <w:rPr>
        <w:noProof/>
        <w:lang w:val="en-ZA" w:eastAsia="en-ZA"/>
      </w:rPr>
      <w:drawing>
        <wp:anchor distT="0" distB="0" distL="114300" distR="114300" simplePos="0" relativeHeight="251663360" behindDoc="1" locked="0" layoutInCell="1" allowOverlap="1" wp14:anchorId="2FC03D32" wp14:editId="7CF8665D">
          <wp:simplePos x="0" y="0"/>
          <wp:positionH relativeFrom="margin">
            <wp:posOffset>1114425</wp:posOffset>
          </wp:positionH>
          <wp:positionV relativeFrom="paragraph">
            <wp:posOffset>-342900</wp:posOffset>
          </wp:positionV>
          <wp:extent cx="3435350" cy="1151890"/>
          <wp:effectExtent l="0" t="0" r="0" b="0"/>
          <wp:wrapTight wrapText="bothSides">
            <wp:wrapPolygon edited="0">
              <wp:start x="0" y="0"/>
              <wp:lineTo x="0" y="21076"/>
              <wp:lineTo x="21440" y="21076"/>
              <wp:lineTo x="21440" y="0"/>
              <wp:lineTo x="0" y="0"/>
            </wp:wrapPolygon>
          </wp:wrapTight>
          <wp:docPr id="14" name="Picture 14" descr="JA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AS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35350" cy="11518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8E404D0"/>
    <w:multiLevelType w:val="multilevel"/>
    <w:tmpl w:val="810894E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1" w15:restartNumberingAfterBreak="0">
    <w:nsid w:val="70F66C57"/>
    <w:multiLevelType w:val="hybridMultilevel"/>
    <w:tmpl w:val="101087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390621381">
    <w:abstractNumId w:val="0"/>
  </w:num>
  <w:num w:numId="2" w16cid:durableId="1618292964">
    <w:abstractNumId w:val="1"/>
  </w:num>
  <w:num w:numId="3" w16cid:durableId="10030526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cryptProviderType="rsaAES" w:cryptAlgorithmClass="hash" w:cryptAlgorithmType="typeAny" w:cryptAlgorithmSid="14" w:cryptSpinCount="100000" w:hash="tLxx5hRYBhiqazhL8G7IN67imVnusDNBRUOvCdUbgNihiWLoO5rMzhJWsJOROYXXLCfLf9ntNcPeG5gIgMZ8Rw==" w:salt="D7PHv91cgNbKqsLbQxXPiQ=="/>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4827"/>
    <w:rsid w:val="00001874"/>
    <w:rsid w:val="0004083E"/>
    <w:rsid w:val="000727D6"/>
    <w:rsid w:val="000E1610"/>
    <w:rsid w:val="000E2F3A"/>
    <w:rsid w:val="000F4838"/>
    <w:rsid w:val="00160813"/>
    <w:rsid w:val="001625FE"/>
    <w:rsid w:val="00191454"/>
    <w:rsid w:val="001C37BB"/>
    <w:rsid w:val="001E563A"/>
    <w:rsid w:val="0022444D"/>
    <w:rsid w:val="00265BC6"/>
    <w:rsid w:val="002801E7"/>
    <w:rsid w:val="002F50BE"/>
    <w:rsid w:val="00301A4C"/>
    <w:rsid w:val="0030699C"/>
    <w:rsid w:val="00315CCC"/>
    <w:rsid w:val="00325DBA"/>
    <w:rsid w:val="00340C3A"/>
    <w:rsid w:val="00343275"/>
    <w:rsid w:val="003829F6"/>
    <w:rsid w:val="00406BFF"/>
    <w:rsid w:val="004141EA"/>
    <w:rsid w:val="00414504"/>
    <w:rsid w:val="0046670C"/>
    <w:rsid w:val="004B326A"/>
    <w:rsid w:val="004E4DA8"/>
    <w:rsid w:val="00552E0B"/>
    <w:rsid w:val="00561544"/>
    <w:rsid w:val="00574FDB"/>
    <w:rsid w:val="00594D69"/>
    <w:rsid w:val="005D51F4"/>
    <w:rsid w:val="00602570"/>
    <w:rsid w:val="006103F5"/>
    <w:rsid w:val="0063232A"/>
    <w:rsid w:val="00672E7F"/>
    <w:rsid w:val="00696F59"/>
    <w:rsid w:val="006A0D5A"/>
    <w:rsid w:val="006D7F29"/>
    <w:rsid w:val="006E5A66"/>
    <w:rsid w:val="007003CD"/>
    <w:rsid w:val="007054F5"/>
    <w:rsid w:val="00724964"/>
    <w:rsid w:val="007433EB"/>
    <w:rsid w:val="0075572B"/>
    <w:rsid w:val="00781716"/>
    <w:rsid w:val="007B7F1F"/>
    <w:rsid w:val="00805019"/>
    <w:rsid w:val="00805AF2"/>
    <w:rsid w:val="008116AC"/>
    <w:rsid w:val="008164D5"/>
    <w:rsid w:val="008204CE"/>
    <w:rsid w:val="00835EDB"/>
    <w:rsid w:val="00850399"/>
    <w:rsid w:val="0086473A"/>
    <w:rsid w:val="00870EF0"/>
    <w:rsid w:val="00896F70"/>
    <w:rsid w:val="008D2CD9"/>
    <w:rsid w:val="008E3B5E"/>
    <w:rsid w:val="008E65E2"/>
    <w:rsid w:val="009063FB"/>
    <w:rsid w:val="00932243"/>
    <w:rsid w:val="00945DC8"/>
    <w:rsid w:val="0094760D"/>
    <w:rsid w:val="0095419D"/>
    <w:rsid w:val="00962FAB"/>
    <w:rsid w:val="009670D7"/>
    <w:rsid w:val="00984717"/>
    <w:rsid w:val="009C2AA3"/>
    <w:rsid w:val="009E163D"/>
    <w:rsid w:val="009F7E61"/>
    <w:rsid w:val="00A30122"/>
    <w:rsid w:val="00A3075F"/>
    <w:rsid w:val="00A428BF"/>
    <w:rsid w:val="00A45EA4"/>
    <w:rsid w:val="00A47B58"/>
    <w:rsid w:val="00A57902"/>
    <w:rsid w:val="00A704F7"/>
    <w:rsid w:val="00A75651"/>
    <w:rsid w:val="00AB0647"/>
    <w:rsid w:val="00AD03BF"/>
    <w:rsid w:val="00AD5EEB"/>
    <w:rsid w:val="00AF1195"/>
    <w:rsid w:val="00AF70C0"/>
    <w:rsid w:val="00B37B12"/>
    <w:rsid w:val="00BB3D48"/>
    <w:rsid w:val="00BB6138"/>
    <w:rsid w:val="00BC60D6"/>
    <w:rsid w:val="00C063A4"/>
    <w:rsid w:val="00C3492D"/>
    <w:rsid w:val="00C45611"/>
    <w:rsid w:val="00C6711F"/>
    <w:rsid w:val="00C958ED"/>
    <w:rsid w:val="00CD0A23"/>
    <w:rsid w:val="00CD382D"/>
    <w:rsid w:val="00CE410C"/>
    <w:rsid w:val="00CF5418"/>
    <w:rsid w:val="00D02CFC"/>
    <w:rsid w:val="00D10C3F"/>
    <w:rsid w:val="00D14437"/>
    <w:rsid w:val="00D34827"/>
    <w:rsid w:val="00D42AC6"/>
    <w:rsid w:val="00D668E3"/>
    <w:rsid w:val="00D87747"/>
    <w:rsid w:val="00DA5868"/>
    <w:rsid w:val="00DA6CF7"/>
    <w:rsid w:val="00DE2CB6"/>
    <w:rsid w:val="00DF4EB3"/>
    <w:rsid w:val="00E203D4"/>
    <w:rsid w:val="00E643F8"/>
    <w:rsid w:val="00E7239F"/>
    <w:rsid w:val="00E84B3A"/>
    <w:rsid w:val="00EC032A"/>
    <w:rsid w:val="00EE5B18"/>
    <w:rsid w:val="00F01D2F"/>
    <w:rsid w:val="00F021B6"/>
    <w:rsid w:val="00F36954"/>
    <w:rsid w:val="00F77BE2"/>
    <w:rsid w:val="00F80791"/>
    <w:rsid w:val="00FA1EF1"/>
    <w:rsid w:val="00FC153E"/>
    <w:rsid w:val="00FF53C1"/>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2687A5"/>
  <w15:docId w15:val="{43BD34C1-B0C9-4DD0-A6A7-C1B9744B4C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A5868"/>
  </w:style>
  <w:style w:type="paragraph" w:styleId="Heading1">
    <w:name w:val="heading 1"/>
    <w:basedOn w:val="Normal"/>
    <w:next w:val="Normal"/>
    <w:link w:val="Heading1Char"/>
    <w:qFormat/>
    <w:rsid w:val="001B3490"/>
    <w:pPr>
      <w:keepNext/>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nhideWhenUsed/>
    <w:qFormat/>
    <w:rsid w:val="001B3490"/>
    <w:pPr>
      <w:keepNext/>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uiPriority w:val="9"/>
    <w:semiHidden/>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paragraph" w:styleId="Header">
    <w:name w:val="header"/>
    <w:basedOn w:val="Normal"/>
    <w:link w:val="HeaderChar"/>
    <w:uiPriority w:val="99"/>
    <w:unhideWhenUsed/>
    <w:rsid w:val="004B326A"/>
    <w:pPr>
      <w:tabs>
        <w:tab w:val="center" w:pos="4513"/>
        <w:tab w:val="right" w:pos="9026"/>
      </w:tabs>
    </w:pPr>
  </w:style>
  <w:style w:type="character" w:customStyle="1" w:styleId="HeaderChar">
    <w:name w:val="Header Char"/>
    <w:basedOn w:val="DefaultParagraphFont"/>
    <w:link w:val="Header"/>
    <w:uiPriority w:val="99"/>
    <w:rsid w:val="004B326A"/>
  </w:style>
  <w:style w:type="paragraph" w:styleId="Footer">
    <w:name w:val="footer"/>
    <w:basedOn w:val="Normal"/>
    <w:link w:val="FooterChar"/>
    <w:unhideWhenUsed/>
    <w:rsid w:val="004B326A"/>
    <w:pPr>
      <w:tabs>
        <w:tab w:val="center" w:pos="4513"/>
        <w:tab w:val="right" w:pos="9026"/>
      </w:tabs>
    </w:pPr>
  </w:style>
  <w:style w:type="character" w:customStyle="1" w:styleId="FooterChar">
    <w:name w:val="Footer Char"/>
    <w:basedOn w:val="DefaultParagraphFont"/>
    <w:link w:val="Footer"/>
    <w:uiPriority w:val="99"/>
    <w:rsid w:val="004B326A"/>
  </w:style>
  <w:style w:type="table" w:styleId="TableGrid">
    <w:name w:val="Table Grid"/>
    <w:basedOn w:val="TableNormal"/>
    <w:uiPriority w:val="59"/>
    <w:rsid w:val="00696F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8204CE"/>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204C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8522946">
      <w:bodyDiv w:val="1"/>
      <w:marLeft w:val="0"/>
      <w:marRight w:val="0"/>
      <w:marTop w:val="0"/>
      <w:marBottom w:val="0"/>
      <w:divBdr>
        <w:top w:val="none" w:sz="0" w:space="0" w:color="auto"/>
        <w:left w:val="none" w:sz="0" w:space="0" w:color="auto"/>
        <w:bottom w:val="none" w:sz="0" w:space="0" w:color="auto"/>
        <w:right w:val="none" w:sz="0" w:space="0" w:color="auto"/>
      </w:divBdr>
    </w:div>
    <w:div w:id="186530705">
      <w:bodyDiv w:val="1"/>
      <w:marLeft w:val="0"/>
      <w:marRight w:val="0"/>
      <w:marTop w:val="0"/>
      <w:marBottom w:val="0"/>
      <w:divBdr>
        <w:top w:val="none" w:sz="0" w:space="0" w:color="auto"/>
        <w:left w:val="none" w:sz="0" w:space="0" w:color="auto"/>
        <w:bottom w:val="none" w:sz="0" w:space="0" w:color="auto"/>
        <w:right w:val="none" w:sz="0" w:space="0" w:color="auto"/>
      </w:divBdr>
    </w:div>
    <w:div w:id="215628020">
      <w:bodyDiv w:val="1"/>
      <w:marLeft w:val="0"/>
      <w:marRight w:val="0"/>
      <w:marTop w:val="0"/>
      <w:marBottom w:val="0"/>
      <w:divBdr>
        <w:top w:val="none" w:sz="0" w:space="0" w:color="auto"/>
        <w:left w:val="none" w:sz="0" w:space="0" w:color="auto"/>
        <w:bottom w:val="none" w:sz="0" w:space="0" w:color="auto"/>
        <w:right w:val="none" w:sz="0" w:space="0" w:color="auto"/>
      </w:divBdr>
    </w:div>
    <w:div w:id="1825733953">
      <w:bodyDiv w:val="1"/>
      <w:marLeft w:val="0"/>
      <w:marRight w:val="0"/>
      <w:marTop w:val="0"/>
      <w:marBottom w:val="0"/>
      <w:divBdr>
        <w:top w:val="none" w:sz="0" w:space="0" w:color="auto"/>
        <w:left w:val="none" w:sz="0" w:space="0" w:color="auto"/>
        <w:bottom w:val="none" w:sz="0" w:space="0" w:color="auto"/>
        <w:right w:val="none" w:sz="0" w:space="0" w:color="auto"/>
      </w:divBdr>
    </w:div>
    <w:div w:id="1978296656">
      <w:bodyDiv w:val="1"/>
      <w:marLeft w:val="0"/>
      <w:marRight w:val="0"/>
      <w:marTop w:val="0"/>
      <w:marBottom w:val="0"/>
      <w:divBdr>
        <w:top w:val="none" w:sz="0" w:space="0" w:color="auto"/>
        <w:left w:val="none" w:sz="0" w:space="0" w:color="auto"/>
        <w:bottom w:val="none" w:sz="0" w:space="0" w:color="auto"/>
        <w:right w:val="none" w:sz="0" w:space="0" w:color="auto"/>
      </w:divBdr>
    </w:div>
    <w:div w:id="201144413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jenmansafaris.com/about-us/grow-africa/"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jenmansafari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fff1efe6a4a042b7261267d20e0211a4">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cdae0e88dbf99203bb140d54fd332ed0"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15E1E7-FAFA-42ED-9039-5AC0AF0DB1A3}"/>
</file>

<file path=customXml/itemProps2.xml><?xml version="1.0" encoding="utf-8"?>
<ds:datastoreItem xmlns:ds="http://schemas.openxmlformats.org/officeDocument/2006/customXml" ds:itemID="{C412D7FD-6F0F-44DD-B6FB-67C569E8B85C}">
  <ds:schemaRefs>
    <ds:schemaRef ds:uri="http://schemas.microsoft.com/sharepoint/v3/contenttype/forms"/>
  </ds:schemaRefs>
</ds:datastoreItem>
</file>

<file path=customXml/itemProps3.xml><?xml version="1.0" encoding="utf-8"?>
<ds:datastoreItem xmlns:ds="http://schemas.openxmlformats.org/officeDocument/2006/customXml" ds:itemID="{A441251E-D7BA-4932-9C79-47CE0E90DE2D}">
  <ds:schemaRefs>
    <ds:schemaRef ds:uri="http://purl.org/dc/terms/"/>
    <ds:schemaRef ds:uri="1438d2a2-5de9-49b0-a2cf-8fe7ac5139a8"/>
    <ds:schemaRef ds:uri="http://schemas.microsoft.com/office/infopath/2007/PartnerControls"/>
    <ds:schemaRef ds:uri="http://schemas.microsoft.com/office/2006/documentManagement/types"/>
    <ds:schemaRef ds:uri="http://schemas.microsoft.com/office/2006/metadata/properties"/>
    <ds:schemaRef ds:uri="http://purl.org/dc/elements/1.1/"/>
    <ds:schemaRef ds:uri="http://schemas.openxmlformats.org/package/2006/metadata/core-properties"/>
    <ds:schemaRef ds:uri="9a927243-a5df-4018-937c-2c2952552e46"/>
    <ds:schemaRef ds:uri="http://www.w3.org/XML/1998/namespace"/>
    <ds:schemaRef ds:uri="http://purl.org/dc/dcmitype/"/>
  </ds:schemaRefs>
</ds:datastoreItem>
</file>

<file path=customXml/itemProps4.xml><?xml version="1.0" encoding="utf-8"?>
<ds:datastoreItem xmlns:ds="http://schemas.openxmlformats.org/officeDocument/2006/customXml" ds:itemID="{B21E3688-CEF2-4D1D-8C61-30D3C0E08A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538</TotalTime>
  <Pages>5</Pages>
  <Words>1404</Words>
  <Characters>8007</Characters>
  <Application>Microsoft Office Word</Application>
  <DocSecurity>4</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9393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Intern</dc:creator>
  <cp:lastModifiedBy>Natasha Lewis  – Jenman Safaris</cp:lastModifiedBy>
  <cp:revision>89</cp:revision>
  <cp:lastPrinted>2020-04-09T07:40:00Z</cp:lastPrinted>
  <dcterms:created xsi:type="dcterms:W3CDTF">2016-01-12T11:01:00Z</dcterms:created>
  <dcterms:modified xsi:type="dcterms:W3CDTF">2024-06-26T11:39:00Z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